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BEC89F0" w14:textId="77777777" w:rsidR="003617DC" w:rsidRPr="003617DC" w:rsidRDefault="003617DC" w:rsidP="00302857">
      <w:pPr>
        <w:spacing w:line="480" w:lineRule="auto"/>
        <w:ind w:left="5246" w:firstLine="708"/>
        <w:jc w:val="right"/>
        <w:rPr>
          <w:rFonts w:ascii="Arial" w:hAnsi="Arial" w:cs="Arial"/>
          <w:b/>
          <w:sz w:val="22"/>
          <w:szCs w:val="22"/>
        </w:rPr>
      </w:pPr>
      <w:r w:rsidRPr="003617DC">
        <w:rPr>
          <w:rFonts w:ascii="Arial" w:hAnsi="Arial" w:cs="Arial"/>
          <w:b/>
          <w:sz w:val="22"/>
          <w:szCs w:val="22"/>
        </w:rPr>
        <w:t xml:space="preserve">Załącznik nr </w:t>
      </w:r>
      <w:r w:rsidR="00302857">
        <w:rPr>
          <w:rFonts w:ascii="Arial" w:hAnsi="Arial" w:cs="Arial"/>
          <w:b/>
          <w:sz w:val="22"/>
          <w:szCs w:val="22"/>
        </w:rPr>
        <w:t>8</w:t>
      </w:r>
      <w:r w:rsidRPr="003617DC">
        <w:rPr>
          <w:rFonts w:ascii="Arial" w:hAnsi="Arial" w:cs="Arial"/>
          <w:b/>
          <w:sz w:val="22"/>
          <w:szCs w:val="22"/>
        </w:rPr>
        <w:t xml:space="preserve"> do SWZ</w:t>
      </w:r>
    </w:p>
    <w:p w14:paraId="6C74A4A3" w14:textId="77777777" w:rsidR="003617DC" w:rsidRPr="003617DC" w:rsidRDefault="003617DC" w:rsidP="003617DC">
      <w:pPr>
        <w:spacing w:line="480" w:lineRule="auto"/>
        <w:ind w:left="5246" w:firstLine="708"/>
        <w:rPr>
          <w:rFonts w:ascii="Arial" w:hAnsi="Arial" w:cs="Arial"/>
          <w:b/>
          <w:sz w:val="22"/>
          <w:szCs w:val="22"/>
        </w:rPr>
      </w:pPr>
      <w:r w:rsidRPr="003617DC">
        <w:rPr>
          <w:rFonts w:ascii="Arial" w:hAnsi="Arial" w:cs="Arial"/>
          <w:b/>
          <w:sz w:val="22"/>
          <w:szCs w:val="22"/>
        </w:rPr>
        <w:t xml:space="preserve">             Zamawiający:</w:t>
      </w:r>
    </w:p>
    <w:p w14:paraId="51DCE325" w14:textId="77777777" w:rsidR="003617DC" w:rsidRPr="003617DC" w:rsidRDefault="005212F1" w:rsidP="005212F1">
      <w:pPr>
        <w:ind w:left="666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="003617DC" w:rsidRPr="003617DC">
        <w:rPr>
          <w:rFonts w:ascii="Arial" w:hAnsi="Arial" w:cs="Arial"/>
          <w:sz w:val="22"/>
          <w:szCs w:val="22"/>
        </w:rPr>
        <w:t>Gmina Choroszcz</w:t>
      </w:r>
    </w:p>
    <w:p w14:paraId="2202EBDE" w14:textId="77777777" w:rsidR="003617DC" w:rsidRPr="003617DC" w:rsidRDefault="003617DC" w:rsidP="003617DC">
      <w:pPr>
        <w:ind w:left="5954"/>
        <w:jc w:val="center"/>
        <w:rPr>
          <w:rFonts w:ascii="Arial" w:hAnsi="Arial" w:cs="Arial"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>ul. Dominikańska 2</w:t>
      </w:r>
    </w:p>
    <w:p w14:paraId="651F6CED" w14:textId="77777777" w:rsidR="003617DC" w:rsidRPr="003617DC" w:rsidRDefault="003617DC" w:rsidP="003617DC">
      <w:pPr>
        <w:ind w:left="5954"/>
        <w:jc w:val="center"/>
        <w:rPr>
          <w:rFonts w:ascii="Arial" w:hAnsi="Arial" w:cs="Arial"/>
          <w:i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>16 - 070 Choroszcz</w:t>
      </w:r>
    </w:p>
    <w:p w14:paraId="01A2B2AB" w14:textId="4BC92E70" w:rsidR="003617DC" w:rsidRPr="003617DC" w:rsidRDefault="0093204A" w:rsidP="003617DC">
      <w:pPr>
        <w:spacing w:line="480" w:lineRule="auto"/>
        <w:rPr>
          <w:rFonts w:ascii="Arial" w:hAnsi="Arial" w:cs="Arial"/>
          <w:b/>
          <w:sz w:val="22"/>
          <w:szCs w:val="22"/>
        </w:rPr>
      </w:pPr>
      <w:r w:rsidRPr="003617DC">
        <w:rPr>
          <w:rFonts w:ascii="Arial" w:hAnsi="Arial" w:cs="Arial"/>
          <w:b/>
          <w:sz w:val="22"/>
          <w:szCs w:val="22"/>
        </w:rPr>
        <w:t>Wykonawc</w:t>
      </w:r>
      <w:r>
        <w:rPr>
          <w:rFonts w:ascii="Arial" w:hAnsi="Arial" w:cs="Arial"/>
          <w:b/>
          <w:sz w:val="22"/>
          <w:szCs w:val="22"/>
        </w:rPr>
        <w:t xml:space="preserve">y wspólnie ubiegający się </w:t>
      </w:r>
      <w:r>
        <w:rPr>
          <w:rFonts w:ascii="Arial" w:hAnsi="Arial" w:cs="Arial"/>
          <w:b/>
          <w:sz w:val="22"/>
          <w:szCs w:val="22"/>
        </w:rPr>
        <w:br/>
        <w:t>o udzielenie zamówienia</w:t>
      </w:r>
      <w:r w:rsidR="003617DC" w:rsidRPr="003617DC">
        <w:rPr>
          <w:rFonts w:ascii="Arial" w:hAnsi="Arial" w:cs="Arial"/>
          <w:b/>
          <w:sz w:val="22"/>
          <w:szCs w:val="22"/>
        </w:rPr>
        <w:t>:</w:t>
      </w:r>
    </w:p>
    <w:p w14:paraId="59ACF32E" w14:textId="77777777" w:rsidR="003617DC" w:rsidRPr="003617DC" w:rsidRDefault="003617DC" w:rsidP="00302857">
      <w:pPr>
        <w:ind w:right="5954"/>
        <w:rPr>
          <w:rFonts w:ascii="Arial" w:hAnsi="Arial" w:cs="Arial"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>…………………………………………</w:t>
      </w:r>
    </w:p>
    <w:p w14:paraId="5AFA1A3B" w14:textId="77777777" w:rsidR="003617DC" w:rsidRDefault="003617DC" w:rsidP="00302857">
      <w:pPr>
        <w:ind w:right="5953"/>
        <w:rPr>
          <w:rFonts w:ascii="Arial" w:hAnsi="Arial" w:cs="Arial"/>
          <w:i/>
          <w:sz w:val="16"/>
          <w:szCs w:val="16"/>
        </w:rPr>
      </w:pPr>
      <w:r w:rsidRPr="003617DC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7CD2BAA" w14:textId="77777777" w:rsidR="00302857" w:rsidRPr="003617DC" w:rsidRDefault="00302857" w:rsidP="00302857">
      <w:pPr>
        <w:ind w:right="5953"/>
        <w:rPr>
          <w:rFonts w:ascii="Arial" w:hAnsi="Arial" w:cs="Arial"/>
          <w:i/>
          <w:sz w:val="16"/>
          <w:szCs w:val="16"/>
        </w:rPr>
      </w:pPr>
    </w:p>
    <w:p w14:paraId="1BBF8D1E" w14:textId="77777777" w:rsidR="0093204A" w:rsidRPr="003617DC" w:rsidRDefault="0093204A" w:rsidP="0093204A">
      <w:pPr>
        <w:ind w:right="5954"/>
        <w:rPr>
          <w:rFonts w:ascii="Arial" w:hAnsi="Arial" w:cs="Arial"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>…………………………………………</w:t>
      </w:r>
    </w:p>
    <w:p w14:paraId="1E956934" w14:textId="77777777" w:rsidR="0093204A" w:rsidRDefault="0093204A" w:rsidP="0093204A">
      <w:pPr>
        <w:ind w:right="5953"/>
        <w:rPr>
          <w:rFonts w:ascii="Arial" w:hAnsi="Arial" w:cs="Arial"/>
          <w:i/>
          <w:sz w:val="16"/>
          <w:szCs w:val="16"/>
        </w:rPr>
      </w:pPr>
      <w:r w:rsidRPr="003617DC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2811BC6C" w14:textId="77777777" w:rsidR="0093204A" w:rsidRDefault="0093204A" w:rsidP="00302857">
      <w:pPr>
        <w:rPr>
          <w:rFonts w:ascii="Arial" w:hAnsi="Arial" w:cs="Arial"/>
          <w:sz w:val="22"/>
          <w:szCs w:val="22"/>
        </w:rPr>
      </w:pPr>
    </w:p>
    <w:p w14:paraId="4B763E98" w14:textId="77777777" w:rsidR="0093204A" w:rsidRPr="003617DC" w:rsidRDefault="0093204A" w:rsidP="0093204A">
      <w:pPr>
        <w:ind w:right="5954"/>
        <w:rPr>
          <w:rFonts w:ascii="Arial" w:hAnsi="Arial" w:cs="Arial"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>…………………………………………</w:t>
      </w:r>
    </w:p>
    <w:p w14:paraId="124C3260" w14:textId="77777777" w:rsidR="0093204A" w:rsidRDefault="0093204A" w:rsidP="0093204A">
      <w:pPr>
        <w:ind w:right="5953"/>
        <w:rPr>
          <w:rFonts w:ascii="Arial" w:hAnsi="Arial" w:cs="Arial"/>
          <w:i/>
          <w:sz w:val="16"/>
          <w:szCs w:val="16"/>
        </w:rPr>
      </w:pPr>
      <w:r w:rsidRPr="003617DC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672EC024" w14:textId="77777777" w:rsidR="0093204A" w:rsidRDefault="0093204A" w:rsidP="00302857">
      <w:pPr>
        <w:rPr>
          <w:rFonts w:ascii="Arial" w:hAnsi="Arial" w:cs="Arial"/>
          <w:sz w:val="22"/>
          <w:szCs w:val="22"/>
        </w:rPr>
      </w:pPr>
    </w:p>
    <w:p w14:paraId="2510F79E" w14:textId="00074A25" w:rsidR="003617DC" w:rsidRPr="009C72B4" w:rsidRDefault="0093204A" w:rsidP="00302857">
      <w:pPr>
        <w:rPr>
          <w:rFonts w:ascii="Arial" w:hAnsi="Arial" w:cs="Arial"/>
          <w:sz w:val="22"/>
          <w:szCs w:val="22"/>
        </w:rPr>
      </w:pPr>
      <w:r w:rsidRPr="009C72B4">
        <w:rPr>
          <w:rFonts w:ascii="Arial" w:hAnsi="Arial" w:cs="Arial"/>
          <w:sz w:val="22"/>
          <w:szCs w:val="22"/>
        </w:rPr>
        <w:t>reprezentowan</w:t>
      </w:r>
      <w:r>
        <w:rPr>
          <w:rFonts w:ascii="Arial" w:hAnsi="Arial" w:cs="Arial"/>
          <w:sz w:val="22"/>
          <w:szCs w:val="22"/>
        </w:rPr>
        <w:t xml:space="preserve">i </w:t>
      </w:r>
      <w:r w:rsidR="003617DC" w:rsidRPr="009C72B4">
        <w:rPr>
          <w:rFonts w:ascii="Arial" w:hAnsi="Arial" w:cs="Arial"/>
          <w:sz w:val="22"/>
          <w:szCs w:val="22"/>
        </w:rPr>
        <w:t>przez</w:t>
      </w:r>
      <w:r>
        <w:rPr>
          <w:rFonts w:ascii="Arial" w:hAnsi="Arial" w:cs="Arial"/>
          <w:sz w:val="22"/>
          <w:szCs w:val="22"/>
        </w:rPr>
        <w:t xml:space="preserve"> pełnomocnika</w:t>
      </w:r>
      <w:r w:rsidR="003617DC" w:rsidRPr="009C72B4">
        <w:rPr>
          <w:rFonts w:ascii="Arial" w:hAnsi="Arial" w:cs="Arial"/>
          <w:sz w:val="22"/>
          <w:szCs w:val="22"/>
        </w:rPr>
        <w:t>:</w:t>
      </w:r>
    </w:p>
    <w:p w14:paraId="16F84098" w14:textId="77777777" w:rsidR="003617DC" w:rsidRPr="003617DC" w:rsidRDefault="003617DC" w:rsidP="00302857">
      <w:pPr>
        <w:ind w:right="5954"/>
        <w:rPr>
          <w:rFonts w:ascii="Arial" w:hAnsi="Arial" w:cs="Arial"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>……………………………………</w:t>
      </w:r>
    </w:p>
    <w:p w14:paraId="4A1D7E2C" w14:textId="77777777" w:rsidR="00C42137" w:rsidRPr="003617DC" w:rsidRDefault="00C42137" w:rsidP="00291666">
      <w:pPr>
        <w:widowControl w:val="0"/>
        <w:suppressAutoHyphens w:val="0"/>
        <w:spacing w:line="288" w:lineRule="auto"/>
        <w:textAlignment w:val="baseline"/>
        <w:rPr>
          <w:rFonts w:ascii="Arial" w:hAnsi="Arial" w:cs="Arial"/>
          <w:b/>
          <w:sz w:val="22"/>
          <w:szCs w:val="22"/>
        </w:rPr>
      </w:pPr>
    </w:p>
    <w:p w14:paraId="687E4A54" w14:textId="77777777" w:rsidR="00C42137" w:rsidRPr="003617DC" w:rsidRDefault="00C42137" w:rsidP="00291666">
      <w:pPr>
        <w:widowControl w:val="0"/>
        <w:suppressAutoHyphens w:val="0"/>
        <w:spacing w:line="288" w:lineRule="auto"/>
        <w:textAlignment w:val="baseline"/>
        <w:rPr>
          <w:rFonts w:ascii="Arial" w:hAnsi="Arial" w:cs="Arial"/>
          <w:b/>
          <w:sz w:val="22"/>
          <w:szCs w:val="22"/>
        </w:rPr>
      </w:pPr>
    </w:p>
    <w:p w14:paraId="4FF66B61" w14:textId="77777777" w:rsidR="00302857" w:rsidRDefault="00C42137" w:rsidP="00291666">
      <w:pPr>
        <w:widowControl w:val="0"/>
        <w:suppressAutoHyphens w:val="0"/>
        <w:spacing w:line="288" w:lineRule="auto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 w:rsidRPr="003617DC">
        <w:rPr>
          <w:rFonts w:ascii="Arial" w:hAnsi="Arial" w:cs="Arial"/>
          <w:b/>
          <w:sz w:val="22"/>
          <w:szCs w:val="22"/>
        </w:rPr>
        <w:t xml:space="preserve">OŚWIADCZENIE </w:t>
      </w:r>
      <w:r w:rsidR="00302857">
        <w:rPr>
          <w:rFonts w:ascii="Arial" w:hAnsi="Arial" w:cs="Arial"/>
          <w:b/>
          <w:sz w:val="22"/>
          <w:szCs w:val="22"/>
        </w:rPr>
        <w:t xml:space="preserve">WYKONAWCÓW WSPÓLNIE UBIEGAJĄCYCH </w:t>
      </w:r>
    </w:p>
    <w:p w14:paraId="3B825389" w14:textId="77777777" w:rsidR="00C42137" w:rsidRPr="003617DC" w:rsidRDefault="00302857" w:rsidP="00291666">
      <w:pPr>
        <w:widowControl w:val="0"/>
        <w:suppressAutoHyphens w:val="0"/>
        <w:spacing w:line="288" w:lineRule="auto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SIĘ O UDZIELENIE ZAMÓWIENIA </w:t>
      </w:r>
    </w:p>
    <w:p w14:paraId="11CB8CCF" w14:textId="77777777" w:rsidR="00C42137" w:rsidRPr="003617DC" w:rsidRDefault="00302857" w:rsidP="00291666">
      <w:pPr>
        <w:widowControl w:val="0"/>
        <w:suppressAutoHyphens w:val="0"/>
        <w:spacing w:line="288" w:lineRule="auto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składane w trybie art. 117 ust. 4</w:t>
      </w:r>
      <w:r w:rsidR="00C42137" w:rsidRPr="003617DC">
        <w:rPr>
          <w:rFonts w:ascii="Arial" w:hAnsi="Arial" w:cs="Arial"/>
          <w:b/>
          <w:sz w:val="22"/>
          <w:szCs w:val="22"/>
        </w:rPr>
        <w:t xml:space="preserve"> ustawy z dnia 11 września 2019 r. </w:t>
      </w:r>
      <w:r w:rsidR="003617DC" w:rsidRPr="003617DC">
        <w:rPr>
          <w:rFonts w:ascii="Arial" w:hAnsi="Arial" w:cs="Arial"/>
          <w:b/>
          <w:sz w:val="22"/>
          <w:szCs w:val="22"/>
        </w:rPr>
        <w:t>Prawo zamówień publicznych (dalej jako: ustawa Pzp)</w:t>
      </w:r>
    </w:p>
    <w:p w14:paraId="48E5931A" w14:textId="77777777" w:rsidR="00C42137" w:rsidRPr="003617DC" w:rsidRDefault="00C42137" w:rsidP="00291666">
      <w:pPr>
        <w:widowControl w:val="0"/>
        <w:suppressAutoHyphens w:val="0"/>
        <w:spacing w:line="288" w:lineRule="auto"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2A49253D" w14:textId="77777777" w:rsidR="009E27F3" w:rsidRPr="003617DC" w:rsidRDefault="00302857" w:rsidP="009E27F3">
      <w:pPr>
        <w:widowControl w:val="0"/>
        <w:suppressAutoHyphens w:val="0"/>
        <w:spacing w:line="288" w:lineRule="auto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DOTYCZĄCE DOSTAW, USŁUG LUB ROBÓT BUDOWLANYCH KTÓRE WYKONAJĄ POSZCZEGÓLNI WYKONAWCY</w:t>
      </w:r>
    </w:p>
    <w:p w14:paraId="53265200" w14:textId="77777777" w:rsidR="00C42137" w:rsidRPr="003617DC" w:rsidRDefault="00C42137" w:rsidP="00291666">
      <w:pPr>
        <w:widowControl w:val="0"/>
        <w:suppressAutoHyphens w:val="0"/>
        <w:spacing w:line="288" w:lineRule="auto"/>
        <w:jc w:val="center"/>
        <w:textAlignment w:val="baseline"/>
        <w:rPr>
          <w:rFonts w:ascii="Arial" w:hAnsi="Arial" w:cs="Arial"/>
          <w:sz w:val="22"/>
          <w:szCs w:val="22"/>
        </w:rPr>
      </w:pPr>
    </w:p>
    <w:p w14:paraId="0024B6BA" w14:textId="59050551" w:rsidR="00C42137" w:rsidRPr="003617DC" w:rsidRDefault="00C42137" w:rsidP="0098639C">
      <w:pPr>
        <w:pStyle w:val="Akapitzlist1"/>
        <w:spacing w:line="288" w:lineRule="auto"/>
        <w:ind w:left="0" w:firstLine="426"/>
        <w:jc w:val="both"/>
        <w:rPr>
          <w:rFonts w:ascii="Arial" w:hAnsi="Arial" w:cs="Arial"/>
          <w:b/>
          <w:bCs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 xml:space="preserve">Na potrzeby postępowania o udzielenie zamówienia publicznego pn. </w:t>
      </w:r>
      <w:bookmarkStart w:id="0" w:name="_Hlk182984040"/>
      <w:r w:rsidR="00AE2ABC" w:rsidRPr="00AE2ABC">
        <w:rPr>
          <w:rFonts w:ascii="Arial" w:hAnsi="Arial" w:cs="Arial"/>
          <w:b/>
          <w:bCs/>
          <w:sz w:val="22"/>
          <w:szCs w:val="22"/>
        </w:rPr>
        <w:t>Rewitalizacja przestrzeni publicznych na terenie miasta Choroszcz</w:t>
      </w:r>
      <w:bookmarkEnd w:id="0"/>
      <w:r w:rsidRPr="003617DC">
        <w:rPr>
          <w:rFonts w:ascii="Arial" w:hAnsi="Arial" w:cs="Arial"/>
          <w:sz w:val="22"/>
          <w:szCs w:val="22"/>
        </w:rPr>
        <w:t xml:space="preserve">, prowadzonego przez </w:t>
      </w:r>
      <w:r w:rsidR="0098639C">
        <w:rPr>
          <w:rFonts w:ascii="Arial" w:hAnsi="Arial" w:cs="Arial"/>
          <w:b/>
          <w:sz w:val="22"/>
          <w:szCs w:val="22"/>
        </w:rPr>
        <w:t>Gminę Choroszcz</w:t>
      </w:r>
      <w:r w:rsidR="0098639C">
        <w:rPr>
          <w:rFonts w:ascii="Arial" w:hAnsi="Arial" w:cs="Arial"/>
          <w:sz w:val="22"/>
          <w:szCs w:val="22"/>
        </w:rPr>
        <w:t xml:space="preserve">, oświadczam, </w:t>
      </w:r>
      <w:r w:rsidR="00302857">
        <w:rPr>
          <w:rFonts w:ascii="Arial" w:hAnsi="Arial" w:cs="Arial"/>
          <w:sz w:val="22"/>
          <w:szCs w:val="22"/>
        </w:rPr>
        <w:t>że</w:t>
      </w:r>
      <w:r w:rsidRPr="003617DC">
        <w:rPr>
          <w:rFonts w:ascii="Arial" w:hAnsi="Arial" w:cs="Arial"/>
          <w:sz w:val="22"/>
          <w:szCs w:val="22"/>
        </w:rPr>
        <w:t>:</w:t>
      </w:r>
    </w:p>
    <w:p w14:paraId="1B82A031" w14:textId="77777777" w:rsidR="00C42137" w:rsidRPr="003617DC" w:rsidRDefault="00C42137" w:rsidP="00620AA9">
      <w:pPr>
        <w:widowControl w:val="0"/>
        <w:suppressAutoHyphens w:val="0"/>
        <w:spacing w:line="288" w:lineRule="auto"/>
        <w:textAlignment w:val="baseline"/>
        <w:rPr>
          <w:rFonts w:ascii="Arial" w:hAnsi="Arial" w:cs="Arial"/>
          <w:b/>
          <w:sz w:val="22"/>
          <w:szCs w:val="22"/>
        </w:rPr>
      </w:pPr>
    </w:p>
    <w:p w14:paraId="7D482821" w14:textId="77777777" w:rsidR="00C42137" w:rsidRPr="00302857" w:rsidRDefault="00302857" w:rsidP="00302857">
      <w:pPr>
        <w:numPr>
          <w:ilvl w:val="0"/>
          <w:numId w:val="8"/>
        </w:numPr>
        <w:spacing w:line="288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WYKONAWCA</w:t>
      </w:r>
      <w:r w:rsidR="00C42137" w:rsidRPr="003617DC">
        <w:rPr>
          <w:rFonts w:ascii="Arial" w:hAnsi="Arial" w:cs="Arial"/>
          <w:sz w:val="22"/>
          <w:szCs w:val="22"/>
        </w:rPr>
        <w:t xml:space="preserve"> 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.....................................</w:t>
      </w:r>
    </w:p>
    <w:p w14:paraId="54386848" w14:textId="77777777" w:rsidR="00C42137" w:rsidRDefault="00302857" w:rsidP="00C27024">
      <w:pPr>
        <w:spacing w:line="288" w:lineRule="auto"/>
        <w:ind w:left="426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</w:t>
      </w:r>
      <w:r w:rsidR="00C42137" w:rsidRPr="0098639C">
        <w:rPr>
          <w:rFonts w:ascii="Arial" w:hAnsi="Arial" w:cs="Arial"/>
          <w:i/>
          <w:sz w:val="16"/>
          <w:szCs w:val="16"/>
        </w:rPr>
        <w:t>(wskazać nazwę i adres Wykonawcy)</w:t>
      </w:r>
    </w:p>
    <w:p w14:paraId="13057A62" w14:textId="77777777" w:rsidR="005212F1" w:rsidRPr="0098639C" w:rsidRDefault="005212F1" w:rsidP="00C27024">
      <w:pPr>
        <w:spacing w:line="288" w:lineRule="auto"/>
        <w:ind w:left="426"/>
        <w:rPr>
          <w:rFonts w:ascii="Arial" w:hAnsi="Arial" w:cs="Arial"/>
          <w:i/>
          <w:sz w:val="16"/>
          <w:szCs w:val="16"/>
        </w:rPr>
      </w:pPr>
    </w:p>
    <w:p w14:paraId="5434CE7A" w14:textId="77777777" w:rsidR="00C42137" w:rsidRPr="0098639C" w:rsidRDefault="00302857" w:rsidP="00C27024">
      <w:pPr>
        <w:spacing w:line="288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Zrealizuje następujące dostawy, usługi lub roboty budowlane</w:t>
      </w:r>
      <w:r w:rsidR="00C42137" w:rsidRPr="0098639C">
        <w:rPr>
          <w:rFonts w:ascii="Arial" w:hAnsi="Arial" w:cs="Arial"/>
          <w:sz w:val="22"/>
          <w:szCs w:val="22"/>
        </w:rPr>
        <w:t>:</w:t>
      </w:r>
    </w:p>
    <w:p w14:paraId="08E2061A" w14:textId="77777777" w:rsidR="00C42137" w:rsidRPr="0098639C" w:rsidRDefault="00302857" w:rsidP="00C27024">
      <w:pPr>
        <w:suppressAutoHyphens w:val="0"/>
        <w:spacing w:line="288" w:lineRule="auto"/>
        <w:ind w:left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210B683" w14:textId="77777777" w:rsidR="00302857" w:rsidRDefault="00302857" w:rsidP="00C27024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363699BB" w14:textId="77777777" w:rsidR="00302857" w:rsidRPr="00302857" w:rsidRDefault="00302857" w:rsidP="00302857">
      <w:pPr>
        <w:numPr>
          <w:ilvl w:val="0"/>
          <w:numId w:val="8"/>
        </w:numPr>
        <w:spacing w:line="288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WYKONAWCA</w:t>
      </w:r>
      <w:r w:rsidRPr="003617DC">
        <w:rPr>
          <w:rFonts w:ascii="Arial" w:hAnsi="Arial" w:cs="Arial"/>
          <w:sz w:val="22"/>
          <w:szCs w:val="22"/>
        </w:rPr>
        <w:t xml:space="preserve"> 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.....................................</w:t>
      </w:r>
    </w:p>
    <w:p w14:paraId="67B4621D" w14:textId="77777777" w:rsidR="00302857" w:rsidRDefault="00302857" w:rsidP="00302857">
      <w:pPr>
        <w:spacing w:line="288" w:lineRule="auto"/>
        <w:ind w:left="426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</w:t>
      </w:r>
      <w:r w:rsidRPr="0098639C">
        <w:rPr>
          <w:rFonts w:ascii="Arial" w:hAnsi="Arial" w:cs="Arial"/>
          <w:i/>
          <w:sz w:val="16"/>
          <w:szCs w:val="16"/>
        </w:rPr>
        <w:t>(wskazać nazwę i adres Wykonawcy)</w:t>
      </w:r>
    </w:p>
    <w:p w14:paraId="0E24E1CF" w14:textId="77777777" w:rsidR="00302857" w:rsidRPr="0098639C" w:rsidRDefault="00302857" w:rsidP="00302857">
      <w:pPr>
        <w:spacing w:line="288" w:lineRule="auto"/>
        <w:ind w:left="426"/>
        <w:rPr>
          <w:rFonts w:ascii="Arial" w:hAnsi="Arial" w:cs="Arial"/>
          <w:i/>
          <w:sz w:val="16"/>
          <w:szCs w:val="16"/>
        </w:rPr>
      </w:pPr>
    </w:p>
    <w:p w14:paraId="37F76B8F" w14:textId="77777777" w:rsidR="00302857" w:rsidRPr="0098639C" w:rsidRDefault="00302857" w:rsidP="00302857">
      <w:pPr>
        <w:spacing w:line="288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Zrealizuje następujące dostawy, usługi lub roboty budowlane</w:t>
      </w:r>
      <w:r w:rsidRPr="0098639C">
        <w:rPr>
          <w:rFonts w:ascii="Arial" w:hAnsi="Arial" w:cs="Arial"/>
          <w:sz w:val="22"/>
          <w:szCs w:val="22"/>
        </w:rPr>
        <w:t>:</w:t>
      </w:r>
    </w:p>
    <w:p w14:paraId="29E630FB" w14:textId="77777777" w:rsidR="00302857" w:rsidRDefault="00302857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F1D376" w14:textId="77777777" w:rsidR="00302857" w:rsidRDefault="00302857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1E4A649C" w14:textId="77777777" w:rsidR="00302857" w:rsidRPr="00302857" w:rsidRDefault="00302857" w:rsidP="00302857">
      <w:pPr>
        <w:numPr>
          <w:ilvl w:val="0"/>
          <w:numId w:val="8"/>
        </w:numPr>
        <w:spacing w:line="288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WYKONAWCA</w:t>
      </w:r>
      <w:r w:rsidRPr="003617DC">
        <w:rPr>
          <w:rFonts w:ascii="Arial" w:hAnsi="Arial" w:cs="Arial"/>
          <w:sz w:val="22"/>
          <w:szCs w:val="22"/>
        </w:rPr>
        <w:t xml:space="preserve"> 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.....................................</w:t>
      </w:r>
    </w:p>
    <w:p w14:paraId="27026933" w14:textId="77777777" w:rsidR="00302857" w:rsidRDefault="00302857" w:rsidP="00302857">
      <w:pPr>
        <w:spacing w:line="288" w:lineRule="auto"/>
        <w:ind w:left="426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</w:t>
      </w:r>
      <w:r w:rsidRPr="0098639C">
        <w:rPr>
          <w:rFonts w:ascii="Arial" w:hAnsi="Arial" w:cs="Arial"/>
          <w:i/>
          <w:sz w:val="16"/>
          <w:szCs w:val="16"/>
        </w:rPr>
        <w:t>(wskazać nazwę i adres Wykonawcy)</w:t>
      </w:r>
    </w:p>
    <w:p w14:paraId="228A89AB" w14:textId="77777777" w:rsidR="00302857" w:rsidRPr="0098639C" w:rsidRDefault="00302857" w:rsidP="00302857">
      <w:pPr>
        <w:spacing w:line="288" w:lineRule="auto"/>
        <w:ind w:left="426"/>
        <w:rPr>
          <w:rFonts w:ascii="Arial" w:hAnsi="Arial" w:cs="Arial"/>
          <w:i/>
          <w:sz w:val="16"/>
          <w:szCs w:val="16"/>
        </w:rPr>
      </w:pPr>
    </w:p>
    <w:p w14:paraId="37D02B2E" w14:textId="77777777" w:rsidR="00302857" w:rsidRPr="0098639C" w:rsidRDefault="00302857" w:rsidP="00302857">
      <w:pPr>
        <w:spacing w:line="288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Zrealizuje następujące dostawy, usługi lub roboty budowlane</w:t>
      </w:r>
      <w:r w:rsidRPr="0098639C">
        <w:rPr>
          <w:rFonts w:ascii="Arial" w:hAnsi="Arial" w:cs="Arial"/>
          <w:sz w:val="22"/>
          <w:szCs w:val="22"/>
        </w:rPr>
        <w:t>:</w:t>
      </w:r>
    </w:p>
    <w:p w14:paraId="4815572E" w14:textId="77777777" w:rsidR="00302857" w:rsidRDefault="00302857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686508" w14:textId="77777777" w:rsidR="00CD2E41" w:rsidRDefault="00CD2E41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63F8D831" w14:textId="77777777" w:rsidR="00CD2E41" w:rsidRDefault="00CD2E41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5C8ACC68" w14:textId="77777777" w:rsidR="00CD2E41" w:rsidRDefault="00CD2E41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53D08E3E" w14:textId="77777777" w:rsidR="00CD2E41" w:rsidRDefault="00CD2E41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02EDBFE9" w14:textId="77777777" w:rsidR="00CD2E41" w:rsidRDefault="00CD2E41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75E809E2" w14:textId="61D024CE" w:rsidR="00CD2E41" w:rsidRPr="003617DC" w:rsidRDefault="00CD2E41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A76A74">
        <w:rPr>
          <w:rFonts w:ascii="Arial" w:eastAsia="Arial" w:hAnsi="Arial" w:cs="Arial"/>
          <w:i/>
          <w:sz w:val="20"/>
          <w:szCs w:val="20"/>
          <w:lang w:eastAsia="en-US"/>
        </w:rPr>
        <w:t>Dokument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powinien zostać podpisany elektronicznie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(podpis 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k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walifikowany/zaufany/osobisty) przez osoby uprawnione do reprezentowania Wykonawcy</w:t>
      </w:r>
    </w:p>
    <w:sectPr w:rsidR="00CD2E41" w:rsidRPr="003617DC" w:rsidSect="00983B0F">
      <w:headerReference w:type="default" r:id="rId7"/>
      <w:pgSz w:w="11906" w:h="16838"/>
      <w:pgMar w:top="1134" w:right="1134" w:bottom="1134" w:left="1134" w:header="397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6A2EC" w14:textId="77777777" w:rsidR="00231160" w:rsidRDefault="00231160">
      <w:r>
        <w:separator/>
      </w:r>
    </w:p>
  </w:endnote>
  <w:endnote w:type="continuationSeparator" w:id="0">
    <w:p w14:paraId="3E15AADC" w14:textId="77777777" w:rsidR="00231160" w:rsidRDefault="00231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witzerlandNarrow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E1D61" w14:textId="77777777" w:rsidR="00231160" w:rsidRDefault="00231160">
      <w:r>
        <w:separator/>
      </w:r>
    </w:p>
  </w:footnote>
  <w:footnote w:type="continuationSeparator" w:id="0">
    <w:p w14:paraId="78FAB02B" w14:textId="77777777" w:rsidR="00231160" w:rsidRDefault="002311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CD61D" w14:textId="77777777" w:rsidR="00C42137" w:rsidRDefault="00C42137">
    <w:pPr>
      <w:pStyle w:val="Nagwek"/>
      <w:jc w:val="center"/>
      <w:rPr>
        <w:noProof/>
        <w:lang w:eastAsia="pl-PL"/>
      </w:rPr>
    </w:pPr>
  </w:p>
  <w:p w14:paraId="07DEF326" w14:textId="77777777" w:rsidR="00C42137" w:rsidRDefault="00C4213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905"/>
        </w:tabs>
        <w:ind w:left="3905" w:hanging="36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eastAsia="Times New Roman" w:cs="Times New Roman"/>
        <w:b w:val="0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E99CA21A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643" w:hanging="360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558" w:hanging="555"/>
      </w:pPr>
      <w:rPr>
        <w:rFonts w:ascii="Calibri" w:hAnsi="Calibri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upperRoman"/>
      <w:lvlText w:val="%3."/>
      <w:lvlJc w:val="left"/>
      <w:pPr>
        <w:tabs>
          <w:tab w:val="num" w:pos="0"/>
        </w:tabs>
        <w:ind w:left="2623" w:hanging="720"/>
      </w:pPr>
      <w:rPr>
        <w:rFonts w:ascii="Calibri" w:hAnsi="Calibri" w:cs="Calibri" w:hint="default"/>
        <w:b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5" w15:restartNumberingAfterBreak="0">
    <w:nsid w:val="107F7979"/>
    <w:multiLevelType w:val="hybridMultilevel"/>
    <w:tmpl w:val="18DC1514"/>
    <w:lvl w:ilvl="0" w:tplc="7FE63E66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 w15:restartNumberingAfterBreak="0">
    <w:nsid w:val="53FA5D27"/>
    <w:multiLevelType w:val="hybridMultilevel"/>
    <w:tmpl w:val="D4CC2F68"/>
    <w:lvl w:ilvl="0" w:tplc="4ADC579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590B44A7"/>
    <w:multiLevelType w:val="hybridMultilevel"/>
    <w:tmpl w:val="F58A360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99911916">
    <w:abstractNumId w:val="0"/>
  </w:num>
  <w:num w:numId="2" w16cid:durableId="127944388">
    <w:abstractNumId w:val="1"/>
  </w:num>
  <w:num w:numId="3" w16cid:durableId="690649659">
    <w:abstractNumId w:val="2"/>
  </w:num>
  <w:num w:numId="4" w16cid:durableId="1878005431">
    <w:abstractNumId w:val="3"/>
  </w:num>
  <w:num w:numId="5" w16cid:durableId="2019653765">
    <w:abstractNumId w:val="4"/>
  </w:num>
  <w:num w:numId="6" w16cid:durableId="1825848528">
    <w:abstractNumId w:val="7"/>
  </w:num>
  <w:num w:numId="7" w16cid:durableId="241835214">
    <w:abstractNumId w:val="5"/>
  </w:num>
  <w:num w:numId="8" w16cid:durableId="11020687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84C"/>
    <w:rsid w:val="000454D2"/>
    <w:rsid w:val="00064E49"/>
    <w:rsid w:val="000A14AB"/>
    <w:rsid w:val="000A6583"/>
    <w:rsid w:val="000C59B3"/>
    <w:rsid w:val="000D6E91"/>
    <w:rsid w:val="00100FF6"/>
    <w:rsid w:val="001235FC"/>
    <w:rsid w:val="00123780"/>
    <w:rsid w:val="00126263"/>
    <w:rsid w:val="0014256F"/>
    <w:rsid w:val="00177418"/>
    <w:rsid w:val="001A20C4"/>
    <w:rsid w:val="001C230B"/>
    <w:rsid w:val="002222C7"/>
    <w:rsid w:val="00231160"/>
    <w:rsid w:val="002401D5"/>
    <w:rsid w:val="002411F8"/>
    <w:rsid w:val="00250D3B"/>
    <w:rsid w:val="00291666"/>
    <w:rsid w:val="002B477E"/>
    <w:rsid w:val="002E04E7"/>
    <w:rsid w:val="002E0A7E"/>
    <w:rsid w:val="002F2D63"/>
    <w:rsid w:val="00302857"/>
    <w:rsid w:val="00336E2B"/>
    <w:rsid w:val="00337226"/>
    <w:rsid w:val="003415F1"/>
    <w:rsid w:val="003478B6"/>
    <w:rsid w:val="0035768D"/>
    <w:rsid w:val="003617DC"/>
    <w:rsid w:val="00380151"/>
    <w:rsid w:val="00386D68"/>
    <w:rsid w:val="00386DB3"/>
    <w:rsid w:val="003D174F"/>
    <w:rsid w:val="003D2D64"/>
    <w:rsid w:val="003D638B"/>
    <w:rsid w:val="003E2220"/>
    <w:rsid w:val="00406AA1"/>
    <w:rsid w:val="004445FF"/>
    <w:rsid w:val="00453A83"/>
    <w:rsid w:val="00456A9E"/>
    <w:rsid w:val="00490CAA"/>
    <w:rsid w:val="004B6BF2"/>
    <w:rsid w:val="004B7CA0"/>
    <w:rsid w:val="004C5CAE"/>
    <w:rsid w:val="004C5D77"/>
    <w:rsid w:val="005212F1"/>
    <w:rsid w:val="005604A9"/>
    <w:rsid w:val="005859D0"/>
    <w:rsid w:val="00592894"/>
    <w:rsid w:val="005B0BEE"/>
    <w:rsid w:val="00620AA9"/>
    <w:rsid w:val="0067286D"/>
    <w:rsid w:val="0069623B"/>
    <w:rsid w:val="006A7375"/>
    <w:rsid w:val="006B199E"/>
    <w:rsid w:val="006D4908"/>
    <w:rsid w:val="006D4D1B"/>
    <w:rsid w:val="006D684E"/>
    <w:rsid w:val="0072316E"/>
    <w:rsid w:val="007665CD"/>
    <w:rsid w:val="007B2526"/>
    <w:rsid w:val="007C4B88"/>
    <w:rsid w:val="008258FE"/>
    <w:rsid w:val="00826971"/>
    <w:rsid w:val="00830BCC"/>
    <w:rsid w:val="00832DA7"/>
    <w:rsid w:val="00880074"/>
    <w:rsid w:val="008A3C41"/>
    <w:rsid w:val="008B4C76"/>
    <w:rsid w:val="008C7938"/>
    <w:rsid w:val="008E546A"/>
    <w:rsid w:val="00915C5E"/>
    <w:rsid w:val="00921113"/>
    <w:rsid w:val="00922A68"/>
    <w:rsid w:val="0093204A"/>
    <w:rsid w:val="009803D7"/>
    <w:rsid w:val="00981E75"/>
    <w:rsid w:val="00983B0F"/>
    <w:rsid w:val="0098639C"/>
    <w:rsid w:val="009A705D"/>
    <w:rsid w:val="009A7A48"/>
    <w:rsid w:val="009C72B4"/>
    <w:rsid w:val="009E27F3"/>
    <w:rsid w:val="009F10CB"/>
    <w:rsid w:val="00A23CA5"/>
    <w:rsid w:val="00A33D52"/>
    <w:rsid w:val="00A502A8"/>
    <w:rsid w:val="00A70169"/>
    <w:rsid w:val="00A702A4"/>
    <w:rsid w:val="00A93419"/>
    <w:rsid w:val="00AA5D72"/>
    <w:rsid w:val="00AA7529"/>
    <w:rsid w:val="00AE2ABC"/>
    <w:rsid w:val="00B14082"/>
    <w:rsid w:val="00B6232C"/>
    <w:rsid w:val="00BA2048"/>
    <w:rsid w:val="00C11BD1"/>
    <w:rsid w:val="00C24A46"/>
    <w:rsid w:val="00C27024"/>
    <w:rsid w:val="00C344D2"/>
    <w:rsid w:val="00C42137"/>
    <w:rsid w:val="00C50DC3"/>
    <w:rsid w:val="00C51C8A"/>
    <w:rsid w:val="00C814FE"/>
    <w:rsid w:val="00CA379C"/>
    <w:rsid w:val="00CD2E41"/>
    <w:rsid w:val="00D11DD0"/>
    <w:rsid w:val="00D23138"/>
    <w:rsid w:val="00D243E3"/>
    <w:rsid w:val="00D43885"/>
    <w:rsid w:val="00DA7012"/>
    <w:rsid w:val="00DB7651"/>
    <w:rsid w:val="00DC2C6A"/>
    <w:rsid w:val="00DD459C"/>
    <w:rsid w:val="00DD6623"/>
    <w:rsid w:val="00DE6FC3"/>
    <w:rsid w:val="00DF1E1B"/>
    <w:rsid w:val="00DF784C"/>
    <w:rsid w:val="00E005E0"/>
    <w:rsid w:val="00ED5DB1"/>
    <w:rsid w:val="00EE6CE5"/>
    <w:rsid w:val="00EF769E"/>
    <w:rsid w:val="00F2679C"/>
    <w:rsid w:val="00F27938"/>
    <w:rsid w:val="00F418BC"/>
    <w:rsid w:val="00F44B67"/>
    <w:rsid w:val="00F61092"/>
    <w:rsid w:val="00FB0FEC"/>
    <w:rsid w:val="00FC2C19"/>
    <w:rsid w:val="00FC3256"/>
    <w:rsid w:val="00FD1B8A"/>
    <w:rsid w:val="00FE5AB6"/>
    <w:rsid w:val="00FE632C"/>
    <w:rsid w:val="00FF1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4C4DB9"/>
  <w15:chartTrackingRefBased/>
  <w15:docId w15:val="{B7B0D393-563F-4795-A6A0-27E99101B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1666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02A4"/>
    <w:pPr>
      <w:keepNext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702A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A702A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A702A4"/>
    <w:pPr>
      <w:keepNext/>
      <w:numPr>
        <w:ilvl w:val="3"/>
        <w:numId w:val="1"/>
      </w:numPr>
      <w:jc w:val="center"/>
      <w:outlineLvl w:val="3"/>
    </w:pPr>
    <w:rPr>
      <w:rFonts w:eastAsia="Arial Unicode MS"/>
      <w:b/>
      <w:sz w:val="28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Pr>
      <w:rFonts w:ascii="Cambria" w:hAnsi="Cambria" w:cs="Times New Roman"/>
      <w:b/>
      <w:bCs/>
      <w:kern w:val="32"/>
      <w:sz w:val="32"/>
      <w:szCs w:val="32"/>
      <w:lang w:val="x-none" w:eastAsia="ar-SA" w:bidi="ar-SA"/>
    </w:rPr>
  </w:style>
  <w:style w:type="character" w:customStyle="1" w:styleId="Nagwek2Znak">
    <w:name w:val="Nagłówek 2 Znak"/>
    <w:link w:val="Nagwek2"/>
    <w:uiPriority w:val="9"/>
    <w:semiHidden/>
    <w:locked/>
    <w:rPr>
      <w:rFonts w:ascii="Cambria" w:hAnsi="Cambria" w:cs="Times New Roman"/>
      <w:b/>
      <w:bCs/>
      <w:i/>
      <w:iCs/>
      <w:sz w:val="28"/>
      <w:szCs w:val="28"/>
      <w:lang w:val="x-none" w:eastAsia="ar-SA" w:bidi="ar-SA"/>
    </w:rPr>
  </w:style>
  <w:style w:type="character" w:customStyle="1" w:styleId="Nagwek3Znak">
    <w:name w:val="Nagłówek 3 Znak"/>
    <w:link w:val="Nagwek3"/>
    <w:uiPriority w:val="9"/>
    <w:semiHidden/>
    <w:locked/>
    <w:rPr>
      <w:rFonts w:ascii="Cambria" w:hAnsi="Cambria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link w:val="Nagwek4"/>
    <w:uiPriority w:val="9"/>
    <w:semiHidden/>
    <w:locked/>
    <w:rPr>
      <w:rFonts w:ascii="Calibri" w:hAnsi="Calibri" w:cs="Times New Roman"/>
      <w:b/>
      <w:bCs/>
      <w:sz w:val="28"/>
      <w:szCs w:val="28"/>
      <w:lang w:val="x-none" w:eastAsia="ar-SA" w:bidi="ar-SA"/>
    </w:rPr>
  </w:style>
  <w:style w:type="character" w:customStyle="1" w:styleId="WW8Num1z0">
    <w:name w:val="WW8Num1z0"/>
    <w:rsid w:val="00A702A4"/>
    <w:rPr>
      <w:rFonts w:ascii="Symbol" w:hAnsi="Symbol"/>
    </w:rPr>
  </w:style>
  <w:style w:type="character" w:customStyle="1" w:styleId="WW8Num1z1">
    <w:name w:val="WW8Num1z1"/>
    <w:rsid w:val="00A702A4"/>
  </w:style>
  <w:style w:type="character" w:customStyle="1" w:styleId="WW8Num1z2">
    <w:name w:val="WW8Num1z2"/>
    <w:rsid w:val="00A702A4"/>
  </w:style>
  <w:style w:type="character" w:customStyle="1" w:styleId="WW8Num1z3">
    <w:name w:val="WW8Num1z3"/>
    <w:rsid w:val="00A702A4"/>
  </w:style>
  <w:style w:type="character" w:customStyle="1" w:styleId="WW8Num1z4">
    <w:name w:val="WW8Num1z4"/>
    <w:rsid w:val="00A702A4"/>
  </w:style>
  <w:style w:type="character" w:customStyle="1" w:styleId="WW8Num1z5">
    <w:name w:val="WW8Num1z5"/>
    <w:rsid w:val="00A702A4"/>
  </w:style>
  <w:style w:type="character" w:customStyle="1" w:styleId="WW8Num1z6">
    <w:name w:val="WW8Num1z6"/>
    <w:rsid w:val="00A702A4"/>
  </w:style>
  <w:style w:type="character" w:customStyle="1" w:styleId="WW8Num1z7">
    <w:name w:val="WW8Num1z7"/>
    <w:rsid w:val="00A702A4"/>
  </w:style>
  <w:style w:type="character" w:customStyle="1" w:styleId="WW8Num1z8">
    <w:name w:val="WW8Num1z8"/>
    <w:rsid w:val="00A702A4"/>
  </w:style>
  <w:style w:type="character" w:customStyle="1" w:styleId="WW8Num2z0">
    <w:name w:val="WW8Num2z0"/>
    <w:rsid w:val="00A702A4"/>
  </w:style>
  <w:style w:type="character" w:customStyle="1" w:styleId="WW8Num3z0">
    <w:name w:val="WW8Num3z0"/>
    <w:rsid w:val="00A702A4"/>
    <w:rPr>
      <w:rFonts w:ascii="Arial" w:hAnsi="Arial"/>
      <w:sz w:val="22"/>
    </w:rPr>
  </w:style>
  <w:style w:type="character" w:customStyle="1" w:styleId="WW8Num3z1">
    <w:name w:val="WW8Num3z1"/>
    <w:rsid w:val="00A702A4"/>
    <w:rPr>
      <w:rFonts w:eastAsia="Times New Roman"/>
      <w:sz w:val="22"/>
    </w:rPr>
  </w:style>
  <w:style w:type="character" w:customStyle="1" w:styleId="WW8Num3z2">
    <w:name w:val="WW8Num3z2"/>
    <w:rsid w:val="00A702A4"/>
    <w:rPr>
      <w:rFonts w:ascii="Calibri" w:hAnsi="Calibri"/>
      <w:sz w:val="22"/>
    </w:rPr>
  </w:style>
  <w:style w:type="character" w:customStyle="1" w:styleId="WW8Num3z3">
    <w:name w:val="WW8Num3z3"/>
    <w:rsid w:val="00A702A4"/>
  </w:style>
  <w:style w:type="character" w:customStyle="1" w:styleId="WW8Num3z4">
    <w:name w:val="WW8Num3z4"/>
    <w:rsid w:val="00A702A4"/>
  </w:style>
  <w:style w:type="character" w:customStyle="1" w:styleId="WW8Num3z5">
    <w:name w:val="WW8Num3z5"/>
    <w:rsid w:val="00A702A4"/>
  </w:style>
  <w:style w:type="character" w:customStyle="1" w:styleId="WW8Num3z6">
    <w:name w:val="WW8Num3z6"/>
    <w:rsid w:val="00A702A4"/>
  </w:style>
  <w:style w:type="character" w:customStyle="1" w:styleId="WW8Num3z7">
    <w:name w:val="WW8Num3z7"/>
    <w:rsid w:val="00A702A4"/>
  </w:style>
  <w:style w:type="character" w:customStyle="1" w:styleId="WW8Num3z8">
    <w:name w:val="WW8Num3z8"/>
    <w:rsid w:val="00A702A4"/>
  </w:style>
  <w:style w:type="character" w:customStyle="1" w:styleId="WW8Num4z0">
    <w:name w:val="WW8Num4z0"/>
    <w:rsid w:val="00A702A4"/>
    <w:rPr>
      <w:rFonts w:ascii="Calibri" w:hAnsi="Calibri"/>
      <w:color w:val="auto"/>
      <w:sz w:val="22"/>
    </w:rPr>
  </w:style>
  <w:style w:type="character" w:customStyle="1" w:styleId="WW8Num4z1">
    <w:name w:val="WW8Num4z1"/>
    <w:rsid w:val="00A702A4"/>
    <w:rPr>
      <w:rFonts w:ascii="Calibri" w:hAnsi="Calibri"/>
      <w:color w:val="auto"/>
      <w:sz w:val="24"/>
    </w:rPr>
  </w:style>
  <w:style w:type="character" w:customStyle="1" w:styleId="WW8Num4z2">
    <w:name w:val="WW8Num4z2"/>
    <w:rsid w:val="00A702A4"/>
    <w:rPr>
      <w:rFonts w:ascii="Calibri" w:hAnsi="Calibri"/>
      <w:sz w:val="22"/>
    </w:rPr>
  </w:style>
  <w:style w:type="character" w:customStyle="1" w:styleId="WW8Num4z3">
    <w:name w:val="WW8Num4z3"/>
    <w:rsid w:val="00A702A4"/>
  </w:style>
  <w:style w:type="character" w:customStyle="1" w:styleId="WW8Num4z4">
    <w:name w:val="WW8Num4z4"/>
    <w:rsid w:val="00A702A4"/>
  </w:style>
  <w:style w:type="character" w:customStyle="1" w:styleId="WW8Num4z5">
    <w:name w:val="WW8Num4z5"/>
    <w:rsid w:val="00A702A4"/>
  </w:style>
  <w:style w:type="character" w:customStyle="1" w:styleId="WW8Num4z6">
    <w:name w:val="WW8Num4z6"/>
    <w:rsid w:val="00A702A4"/>
  </w:style>
  <w:style w:type="character" w:customStyle="1" w:styleId="WW8Num4z7">
    <w:name w:val="WW8Num4z7"/>
    <w:rsid w:val="00A702A4"/>
  </w:style>
  <w:style w:type="character" w:customStyle="1" w:styleId="WW8Num4z8">
    <w:name w:val="WW8Num4z8"/>
    <w:rsid w:val="00A702A4"/>
  </w:style>
  <w:style w:type="character" w:customStyle="1" w:styleId="WW8Num5z0">
    <w:name w:val="WW8Num5z0"/>
    <w:rsid w:val="00A702A4"/>
  </w:style>
  <w:style w:type="character" w:customStyle="1" w:styleId="WW8Num5z1">
    <w:name w:val="WW8Num5z1"/>
    <w:rsid w:val="00A702A4"/>
  </w:style>
  <w:style w:type="character" w:customStyle="1" w:styleId="WW8Num5z2">
    <w:name w:val="WW8Num5z2"/>
    <w:rsid w:val="00A702A4"/>
  </w:style>
  <w:style w:type="character" w:customStyle="1" w:styleId="WW8Num5z3">
    <w:name w:val="WW8Num5z3"/>
    <w:rsid w:val="00A702A4"/>
  </w:style>
  <w:style w:type="character" w:customStyle="1" w:styleId="WW8Num5z4">
    <w:name w:val="WW8Num5z4"/>
    <w:rsid w:val="00A702A4"/>
  </w:style>
  <w:style w:type="character" w:customStyle="1" w:styleId="WW8Num5z5">
    <w:name w:val="WW8Num5z5"/>
    <w:rsid w:val="00A702A4"/>
  </w:style>
  <w:style w:type="character" w:customStyle="1" w:styleId="WW8Num5z6">
    <w:name w:val="WW8Num5z6"/>
    <w:rsid w:val="00A702A4"/>
  </w:style>
  <w:style w:type="character" w:customStyle="1" w:styleId="WW8Num5z7">
    <w:name w:val="WW8Num5z7"/>
    <w:rsid w:val="00A702A4"/>
  </w:style>
  <w:style w:type="character" w:customStyle="1" w:styleId="WW8Num5z8">
    <w:name w:val="WW8Num5z8"/>
    <w:rsid w:val="00A702A4"/>
  </w:style>
  <w:style w:type="character" w:customStyle="1" w:styleId="WW8Num2z1">
    <w:name w:val="WW8Num2z1"/>
    <w:rsid w:val="00A702A4"/>
  </w:style>
  <w:style w:type="character" w:customStyle="1" w:styleId="WW8Num2z2">
    <w:name w:val="WW8Num2z2"/>
    <w:rsid w:val="00A702A4"/>
  </w:style>
  <w:style w:type="character" w:customStyle="1" w:styleId="WW8Num2z3">
    <w:name w:val="WW8Num2z3"/>
    <w:rsid w:val="00A702A4"/>
  </w:style>
  <w:style w:type="character" w:customStyle="1" w:styleId="WW8Num2z4">
    <w:name w:val="WW8Num2z4"/>
    <w:rsid w:val="00A702A4"/>
  </w:style>
  <w:style w:type="character" w:customStyle="1" w:styleId="WW8Num2z5">
    <w:name w:val="WW8Num2z5"/>
    <w:rsid w:val="00A702A4"/>
  </w:style>
  <w:style w:type="character" w:customStyle="1" w:styleId="WW8Num2z6">
    <w:name w:val="WW8Num2z6"/>
    <w:rsid w:val="00A702A4"/>
  </w:style>
  <w:style w:type="character" w:customStyle="1" w:styleId="WW8Num2z7">
    <w:name w:val="WW8Num2z7"/>
    <w:rsid w:val="00A702A4"/>
  </w:style>
  <w:style w:type="character" w:customStyle="1" w:styleId="WW8Num2z8">
    <w:name w:val="WW8Num2z8"/>
    <w:rsid w:val="00A702A4"/>
  </w:style>
  <w:style w:type="character" w:customStyle="1" w:styleId="WW8Num6z0">
    <w:name w:val="WW8Num6z0"/>
    <w:rsid w:val="00A702A4"/>
    <w:rPr>
      <w:color w:val="auto"/>
    </w:rPr>
  </w:style>
  <w:style w:type="character" w:customStyle="1" w:styleId="WW8Num6z1">
    <w:name w:val="WW8Num6z1"/>
    <w:rsid w:val="00A702A4"/>
  </w:style>
  <w:style w:type="character" w:customStyle="1" w:styleId="WW8Num6z2">
    <w:name w:val="WW8Num6z2"/>
    <w:rsid w:val="00A702A4"/>
  </w:style>
  <w:style w:type="character" w:customStyle="1" w:styleId="WW8Num6z3">
    <w:name w:val="WW8Num6z3"/>
    <w:rsid w:val="00A702A4"/>
  </w:style>
  <w:style w:type="character" w:customStyle="1" w:styleId="WW8Num6z4">
    <w:name w:val="WW8Num6z4"/>
    <w:rsid w:val="00A702A4"/>
  </w:style>
  <w:style w:type="character" w:customStyle="1" w:styleId="WW8Num6z5">
    <w:name w:val="WW8Num6z5"/>
    <w:rsid w:val="00A702A4"/>
  </w:style>
  <w:style w:type="character" w:customStyle="1" w:styleId="WW8Num6z6">
    <w:name w:val="WW8Num6z6"/>
    <w:rsid w:val="00A702A4"/>
  </w:style>
  <w:style w:type="character" w:customStyle="1" w:styleId="WW8Num6z7">
    <w:name w:val="WW8Num6z7"/>
    <w:rsid w:val="00A702A4"/>
  </w:style>
  <w:style w:type="character" w:customStyle="1" w:styleId="WW8Num6z8">
    <w:name w:val="WW8Num6z8"/>
    <w:rsid w:val="00A702A4"/>
  </w:style>
  <w:style w:type="character" w:customStyle="1" w:styleId="WW8Num7z0">
    <w:name w:val="WW8Num7z0"/>
    <w:rsid w:val="00A702A4"/>
  </w:style>
  <w:style w:type="character" w:customStyle="1" w:styleId="WW8Num7z1">
    <w:name w:val="WW8Num7z1"/>
    <w:rsid w:val="00A702A4"/>
  </w:style>
  <w:style w:type="character" w:customStyle="1" w:styleId="WW8Num7z2">
    <w:name w:val="WW8Num7z2"/>
    <w:rsid w:val="00A702A4"/>
  </w:style>
  <w:style w:type="character" w:customStyle="1" w:styleId="WW8Num7z3">
    <w:name w:val="WW8Num7z3"/>
    <w:rsid w:val="00A702A4"/>
  </w:style>
  <w:style w:type="character" w:customStyle="1" w:styleId="WW8Num7z4">
    <w:name w:val="WW8Num7z4"/>
    <w:rsid w:val="00A702A4"/>
  </w:style>
  <w:style w:type="character" w:customStyle="1" w:styleId="WW8Num7z5">
    <w:name w:val="WW8Num7z5"/>
    <w:rsid w:val="00A702A4"/>
  </w:style>
  <w:style w:type="character" w:customStyle="1" w:styleId="WW8Num7z6">
    <w:name w:val="WW8Num7z6"/>
    <w:rsid w:val="00A702A4"/>
  </w:style>
  <w:style w:type="character" w:customStyle="1" w:styleId="WW8Num7z7">
    <w:name w:val="WW8Num7z7"/>
    <w:rsid w:val="00A702A4"/>
  </w:style>
  <w:style w:type="character" w:customStyle="1" w:styleId="WW8Num7z8">
    <w:name w:val="WW8Num7z8"/>
    <w:rsid w:val="00A702A4"/>
  </w:style>
  <w:style w:type="character" w:customStyle="1" w:styleId="WW8Num8z0">
    <w:name w:val="WW8Num8z0"/>
    <w:rsid w:val="00A702A4"/>
    <w:rPr>
      <w:sz w:val="20"/>
    </w:rPr>
  </w:style>
  <w:style w:type="character" w:customStyle="1" w:styleId="WW8Num8z1">
    <w:name w:val="WW8Num8z1"/>
    <w:rsid w:val="00A702A4"/>
    <w:rPr>
      <w:rFonts w:ascii="Wingdings 2" w:hAnsi="Wingdings 2"/>
      <w:sz w:val="18"/>
    </w:rPr>
  </w:style>
  <w:style w:type="character" w:customStyle="1" w:styleId="WW8Num9z0">
    <w:name w:val="WW8Num9z0"/>
    <w:rsid w:val="00A702A4"/>
    <w:rPr>
      <w:sz w:val="20"/>
    </w:rPr>
  </w:style>
  <w:style w:type="character" w:customStyle="1" w:styleId="WW8Num9z1">
    <w:name w:val="WW8Num9z1"/>
    <w:rsid w:val="00A702A4"/>
    <w:rPr>
      <w:sz w:val="18"/>
    </w:rPr>
  </w:style>
  <w:style w:type="character" w:customStyle="1" w:styleId="WW8Num10z0">
    <w:name w:val="WW8Num10z0"/>
    <w:rsid w:val="00A702A4"/>
    <w:rPr>
      <w:rFonts w:ascii="Symbol" w:hAnsi="Symbol"/>
    </w:rPr>
  </w:style>
  <w:style w:type="character" w:customStyle="1" w:styleId="WW8Num11z0">
    <w:name w:val="WW8Num11z0"/>
    <w:rsid w:val="00A702A4"/>
    <w:rPr>
      <w:rFonts w:ascii="Symbol" w:hAnsi="Symbol"/>
    </w:rPr>
  </w:style>
  <w:style w:type="character" w:customStyle="1" w:styleId="WW8Num11z1">
    <w:name w:val="WW8Num11z1"/>
    <w:rsid w:val="00A702A4"/>
    <w:rPr>
      <w:rFonts w:ascii="Wingdings 2" w:hAnsi="Wingdings 2"/>
      <w:sz w:val="18"/>
    </w:rPr>
  </w:style>
  <w:style w:type="character" w:customStyle="1" w:styleId="WW8Num12z0">
    <w:name w:val="WW8Num12z0"/>
    <w:rsid w:val="00A702A4"/>
    <w:rPr>
      <w:rFonts w:eastAsia="Times New Roman"/>
    </w:rPr>
  </w:style>
  <w:style w:type="character" w:customStyle="1" w:styleId="WW8Num13z0">
    <w:name w:val="WW8Num13z0"/>
    <w:rsid w:val="00A702A4"/>
    <w:rPr>
      <w:rFonts w:eastAsia="Times New Roman"/>
    </w:rPr>
  </w:style>
  <w:style w:type="character" w:customStyle="1" w:styleId="WW8Num14z0">
    <w:name w:val="WW8Num14z0"/>
    <w:rsid w:val="00A702A4"/>
    <w:rPr>
      <w:color w:val="auto"/>
    </w:rPr>
  </w:style>
  <w:style w:type="character" w:customStyle="1" w:styleId="WW8Num14z1">
    <w:name w:val="WW8Num14z1"/>
    <w:rsid w:val="00A702A4"/>
  </w:style>
  <w:style w:type="character" w:customStyle="1" w:styleId="WW8Num14z2">
    <w:name w:val="WW8Num14z2"/>
    <w:rsid w:val="00A702A4"/>
    <w:rPr>
      <w:rFonts w:ascii="Symbol" w:hAnsi="Symbol"/>
      <w:sz w:val="22"/>
    </w:rPr>
  </w:style>
  <w:style w:type="character" w:customStyle="1" w:styleId="WW8Num14z3">
    <w:name w:val="WW8Num14z3"/>
    <w:rsid w:val="00A702A4"/>
  </w:style>
  <w:style w:type="character" w:customStyle="1" w:styleId="WW8Num14z4">
    <w:name w:val="WW8Num14z4"/>
    <w:rsid w:val="00A702A4"/>
  </w:style>
  <w:style w:type="character" w:customStyle="1" w:styleId="WW8Num14z5">
    <w:name w:val="WW8Num14z5"/>
    <w:rsid w:val="00A702A4"/>
  </w:style>
  <w:style w:type="character" w:customStyle="1" w:styleId="WW8Num14z6">
    <w:name w:val="WW8Num14z6"/>
    <w:rsid w:val="00A702A4"/>
  </w:style>
  <w:style w:type="character" w:customStyle="1" w:styleId="WW8Num14z7">
    <w:name w:val="WW8Num14z7"/>
    <w:rsid w:val="00A702A4"/>
  </w:style>
  <w:style w:type="character" w:customStyle="1" w:styleId="WW8Num14z8">
    <w:name w:val="WW8Num14z8"/>
    <w:rsid w:val="00A702A4"/>
  </w:style>
  <w:style w:type="character" w:customStyle="1" w:styleId="WW8Num15z0">
    <w:name w:val="WW8Num15z0"/>
    <w:rsid w:val="00A702A4"/>
    <w:rPr>
      <w:rFonts w:ascii="Symbol" w:hAnsi="Symbol"/>
    </w:rPr>
  </w:style>
  <w:style w:type="character" w:customStyle="1" w:styleId="WW8Num15z1">
    <w:name w:val="WW8Num15z1"/>
    <w:rsid w:val="00A702A4"/>
    <w:rPr>
      <w:rFonts w:ascii="Wingdings 2" w:hAnsi="Wingdings 2"/>
      <w:sz w:val="18"/>
    </w:rPr>
  </w:style>
  <w:style w:type="character" w:customStyle="1" w:styleId="WW8Num15z2">
    <w:name w:val="WW8Num15z2"/>
    <w:rsid w:val="00A702A4"/>
  </w:style>
  <w:style w:type="character" w:customStyle="1" w:styleId="WW8Num15z3">
    <w:name w:val="WW8Num15z3"/>
    <w:rsid w:val="00A702A4"/>
  </w:style>
  <w:style w:type="character" w:customStyle="1" w:styleId="WW8Num15z4">
    <w:name w:val="WW8Num15z4"/>
    <w:rsid w:val="00A702A4"/>
  </w:style>
  <w:style w:type="character" w:customStyle="1" w:styleId="WW8Num15z5">
    <w:name w:val="WW8Num15z5"/>
    <w:rsid w:val="00A702A4"/>
  </w:style>
  <w:style w:type="character" w:customStyle="1" w:styleId="WW8Num15z6">
    <w:name w:val="WW8Num15z6"/>
    <w:rsid w:val="00A702A4"/>
  </w:style>
  <w:style w:type="character" w:customStyle="1" w:styleId="WW8Num15z7">
    <w:name w:val="WW8Num15z7"/>
    <w:rsid w:val="00A702A4"/>
  </w:style>
  <w:style w:type="character" w:customStyle="1" w:styleId="WW8Num15z8">
    <w:name w:val="WW8Num15z8"/>
    <w:rsid w:val="00A702A4"/>
  </w:style>
  <w:style w:type="character" w:customStyle="1" w:styleId="WW8Num16z0">
    <w:name w:val="WW8Num16z0"/>
    <w:rsid w:val="00A702A4"/>
    <w:rPr>
      <w:sz w:val="22"/>
    </w:rPr>
  </w:style>
  <w:style w:type="character" w:customStyle="1" w:styleId="WW8Num16z1">
    <w:name w:val="WW8Num16z1"/>
    <w:rsid w:val="00A702A4"/>
  </w:style>
  <w:style w:type="character" w:customStyle="1" w:styleId="WW8Num16z2">
    <w:name w:val="WW8Num16z2"/>
    <w:rsid w:val="00A702A4"/>
  </w:style>
  <w:style w:type="character" w:customStyle="1" w:styleId="WW8Num16z3">
    <w:name w:val="WW8Num16z3"/>
    <w:rsid w:val="00A702A4"/>
  </w:style>
  <w:style w:type="character" w:customStyle="1" w:styleId="WW8Num16z4">
    <w:name w:val="WW8Num16z4"/>
    <w:rsid w:val="00A702A4"/>
  </w:style>
  <w:style w:type="character" w:customStyle="1" w:styleId="WW8Num16z5">
    <w:name w:val="WW8Num16z5"/>
    <w:rsid w:val="00A702A4"/>
  </w:style>
  <w:style w:type="character" w:customStyle="1" w:styleId="WW8Num16z6">
    <w:name w:val="WW8Num16z6"/>
    <w:rsid w:val="00A702A4"/>
  </w:style>
  <w:style w:type="character" w:customStyle="1" w:styleId="WW8Num16z7">
    <w:name w:val="WW8Num16z7"/>
    <w:rsid w:val="00A702A4"/>
  </w:style>
  <w:style w:type="character" w:customStyle="1" w:styleId="WW8Num16z8">
    <w:name w:val="WW8Num16z8"/>
    <w:rsid w:val="00A702A4"/>
  </w:style>
  <w:style w:type="character" w:customStyle="1" w:styleId="WW8Num17z0">
    <w:name w:val="WW8Num17z0"/>
    <w:rsid w:val="00A702A4"/>
    <w:rPr>
      <w:sz w:val="22"/>
    </w:rPr>
  </w:style>
  <w:style w:type="character" w:customStyle="1" w:styleId="WW8Num17z1">
    <w:name w:val="WW8Num17z1"/>
    <w:rsid w:val="00A702A4"/>
    <w:rPr>
      <w:rFonts w:ascii="Calibri" w:hAnsi="Calibri"/>
      <w:sz w:val="22"/>
    </w:rPr>
  </w:style>
  <w:style w:type="character" w:customStyle="1" w:styleId="WW8Num17z2">
    <w:name w:val="WW8Num17z2"/>
    <w:rsid w:val="00A702A4"/>
    <w:rPr>
      <w:rFonts w:ascii="Symbol" w:hAnsi="Symbol"/>
      <w:sz w:val="22"/>
    </w:rPr>
  </w:style>
  <w:style w:type="character" w:customStyle="1" w:styleId="WW8Num17z3">
    <w:name w:val="WW8Num17z3"/>
    <w:rsid w:val="00A702A4"/>
  </w:style>
  <w:style w:type="character" w:customStyle="1" w:styleId="WW8Num17z4">
    <w:name w:val="WW8Num17z4"/>
    <w:rsid w:val="00A702A4"/>
  </w:style>
  <w:style w:type="character" w:customStyle="1" w:styleId="WW8Num17z5">
    <w:name w:val="WW8Num17z5"/>
    <w:rsid w:val="00A702A4"/>
  </w:style>
  <w:style w:type="character" w:customStyle="1" w:styleId="WW8Num17z6">
    <w:name w:val="WW8Num17z6"/>
    <w:rsid w:val="00A702A4"/>
  </w:style>
  <w:style w:type="character" w:customStyle="1" w:styleId="WW8Num17z7">
    <w:name w:val="WW8Num17z7"/>
    <w:rsid w:val="00A702A4"/>
  </w:style>
  <w:style w:type="character" w:customStyle="1" w:styleId="WW8Num17z8">
    <w:name w:val="WW8Num17z8"/>
    <w:rsid w:val="00A702A4"/>
  </w:style>
  <w:style w:type="character" w:customStyle="1" w:styleId="WW8Num18z0">
    <w:name w:val="WW8Num18z0"/>
    <w:rsid w:val="00A702A4"/>
    <w:rPr>
      <w:sz w:val="22"/>
    </w:rPr>
  </w:style>
  <w:style w:type="character" w:customStyle="1" w:styleId="WW8Num18z1">
    <w:name w:val="WW8Num18z1"/>
    <w:rsid w:val="00A702A4"/>
  </w:style>
  <w:style w:type="character" w:customStyle="1" w:styleId="WW8Num18z2">
    <w:name w:val="WW8Num18z2"/>
    <w:rsid w:val="00A702A4"/>
  </w:style>
  <w:style w:type="character" w:customStyle="1" w:styleId="WW8Num18z3">
    <w:name w:val="WW8Num18z3"/>
    <w:rsid w:val="00A702A4"/>
  </w:style>
  <w:style w:type="character" w:customStyle="1" w:styleId="WW8Num18z4">
    <w:name w:val="WW8Num18z4"/>
    <w:rsid w:val="00A702A4"/>
  </w:style>
  <w:style w:type="character" w:customStyle="1" w:styleId="WW8Num18z5">
    <w:name w:val="WW8Num18z5"/>
    <w:rsid w:val="00A702A4"/>
  </w:style>
  <w:style w:type="character" w:customStyle="1" w:styleId="WW8Num18z6">
    <w:name w:val="WW8Num18z6"/>
    <w:rsid w:val="00A702A4"/>
  </w:style>
  <w:style w:type="character" w:customStyle="1" w:styleId="WW8Num18z7">
    <w:name w:val="WW8Num18z7"/>
    <w:rsid w:val="00A702A4"/>
  </w:style>
  <w:style w:type="character" w:customStyle="1" w:styleId="WW8Num18z8">
    <w:name w:val="WW8Num18z8"/>
    <w:rsid w:val="00A702A4"/>
  </w:style>
  <w:style w:type="character" w:customStyle="1" w:styleId="WW8Num19z0">
    <w:name w:val="WW8Num19z0"/>
    <w:rsid w:val="00A702A4"/>
    <w:rPr>
      <w:color w:val="auto"/>
    </w:rPr>
  </w:style>
  <w:style w:type="character" w:customStyle="1" w:styleId="WW8Num20z0">
    <w:name w:val="WW8Num20z0"/>
    <w:rsid w:val="00A702A4"/>
    <w:rPr>
      <w:color w:val="auto"/>
    </w:rPr>
  </w:style>
  <w:style w:type="character" w:customStyle="1" w:styleId="WW8Num20z2">
    <w:name w:val="WW8Num20z2"/>
    <w:rsid w:val="00A702A4"/>
  </w:style>
  <w:style w:type="character" w:customStyle="1" w:styleId="WW8Num20z3">
    <w:name w:val="WW8Num20z3"/>
    <w:rsid w:val="00A702A4"/>
  </w:style>
  <w:style w:type="character" w:customStyle="1" w:styleId="WW8Num20z4">
    <w:name w:val="WW8Num20z4"/>
    <w:rsid w:val="00A702A4"/>
  </w:style>
  <w:style w:type="character" w:customStyle="1" w:styleId="WW8Num20z5">
    <w:name w:val="WW8Num20z5"/>
    <w:rsid w:val="00A702A4"/>
  </w:style>
  <w:style w:type="character" w:customStyle="1" w:styleId="WW8Num20z6">
    <w:name w:val="WW8Num20z6"/>
    <w:rsid w:val="00A702A4"/>
  </w:style>
  <w:style w:type="character" w:customStyle="1" w:styleId="WW8Num20z7">
    <w:name w:val="WW8Num20z7"/>
    <w:rsid w:val="00A702A4"/>
  </w:style>
  <w:style w:type="character" w:customStyle="1" w:styleId="WW8Num20z8">
    <w:name w:val="WW8Num20z8"/>
    <w:rsid w:val="00A702A4"/>
  </w:style>
  <w:style w:type="character" w:customStyle="1" w:styleId="WW8Num21z0">
    <w:name w:val="WW8Num21z0"/>
    <w:rsid w:val="00A702A4"/>
    <w:rPr>
      <w:color w:val="auto"/>
    </w:rPr>
  </w:style>
  <w:style w:type="character" w:customStyle="1" w:styleId="WW8Num22z0">
    <w:name w:val="WW8Num22z0"/>
    <w:rsid w:val="00A702A4"/>
    <w:rPr>
      <w:rFonts w:ascii="Symbol" w:hAnsi="Symbol"/>
    </w:rPr>
  </w:style>
  <w:style w:type="character" w:customStyle="1" w:styleId="WW8Num22z1">
    <w:name w:val="WW8Num22z1"/>
    <w:rsid w:val="00A702A4"/>
    <w:rPr>
      <w:rFonts w:ascii="Calibri" w:eastAsia="Arial Unicode MS" w:hAnsi="Calibri"/>
    </w:rPr>
  </w:style>
  <w:style w:type="character" w:customStyle="1" w:styleId="WW8Num22z2">
    <w:name w:val="WW8Num22z2"/>
    <w:rsid w:val="00A702A4"/>
  </w:style>
  <w:style w:type="character" w:customStyle="1" w:styleId="WW8Num22z3">
    <w:name w:val="WW8Num22z3"/>
    <w:rsid w:val="00A702A4"/>
  </w:style>
  <w:style w:type="character" w:customStyle="1" w:styleId="WW8Num22z4">
    <w:name w:val="WW8Num22z4"/>
    <w:rsid w:val="00A702A4"/>
  </w:style>
  <w:style w:type="character" w:customStyle="1" w:styleId="WW8Num22z5">
    <w:name w:val="WW8Num22z5"/>
    <w:rsid w:val="00A702A4"/>
  </w:style>
  <w:style w:type="character" w:customStyle="1" w:styleId="WW8Num22z6">
    <w:name w:val="WW8Num22z6"/>
    <w:rsid w:val="00A702A4"/>
  </w:style>
  <w:style w:type="character" w:customStyle="1" w:styleId="WW8Num22z7">
    <w:name w:val="WW8Num22z7"/>
    <w:rsid w:val="00A702A4"/>
  </w:style>
  <w:style w:type="character" w:customStyle="1" w:styleId="WW8Num22z8">
    <w:name w:val="WW8Num22z8"/>
    <w:rsid w:val="00A702A4"/>
  </w:style>
  <w:style w:type="character" w:customStyle="1" w:styleId="WW8Num23z0">
    <w:name w:val="WW8Num23z0"/>
    <w:rsid w:val="00A702A4"/>
    <w:rPr>
      <w:sz w:val="22"/>
    </w:rPr>
  </w:style>
  <w:style w:type="character" w:customStyle="1" w:styleId="WW8Num23z1">
    <w:name w:val="WW8Num23z1"/>
    <w:rsid w:val="00A702A4"/>
  </w:style>
  <w:style w:type="character" w:customStyle="1" w:styleId="WW8Num23z2">
    <w:name w:val="WW8Num23z2"/>
    <w:rsid w:val="00A702A4"/>
    <w:rPr>
      <w:rFonts w:ascii="Symbol" w:hAnsi="Symbol"/>
      <w:sz w:val="22"/>
    </w:rPr>
  </w:style>
  <w:style w:type="character" w:customStyle="1" w:styleId="WW8Num23z3">
    <w:name w:val="WW8Num23z3"/>
    <w:rsid w:val="00A702A4"/>
  </w:style>
  <w:style w:type="character" w:customStyle="1" w:styleId="WW8Num23z4">
    <w:name w:val="WW8Num23z4"/>
    <w:rsid w:val="00A702A4"/>
  </w:style>
  <w:style w:type="character" w:customStyle="1" w:styleId="WW8Num23z5">
    <w:name w:val="WW8Num23z5"/>
    <w:rsid w:val="00A702A4"/>
  </w:style>
  <w:style w:type="character" w:customStyle="1" w:styleId="WW8Num23z6">
    <w:name w:val="WW8Num23z6"/>
    <w:rsid w:val="00A702A4"/>
  </w:style>
  <w:style w:type="character" w:customStyle="1" w:styleId="WW8Num23z7">
    <w:name w:val="WW8Num23z7"/>
    <w:rsid w:val="00A702A4"/>
  </w:style>
  <w:style w:type="character" w:customStyle="1" w:styleId="WW8Num23z8">
    <w:name w:val="WW8Num23z8"/>
    <w:rsid w:val="00A702A4"/>
  </w:style>
  <w:style w:type="character" w:customStyle="1" w:styleId="WW8Num24z0">
    <w:name w:val="WW8Num24z0"/>
    <w:rsid w:val="00A702A4"/>
    <w:rPr>
      <w:sz w:val="22"/>
    </w:rPr>
  </w:style>
  <w:style w:type="character" w:customStyle="1" w:styleId="WW8Num24z2">
    <w:name w:val="WW8Num24z2"/>
    <w:rsid w:val="00A702A4"/>
  </w:style>
  <w:style w:type="character" w:customStyle="1" w:styleId="WW8Num24z3">
    <w:name w:val="WW8Num24z3"/>
    <w:rsid w:val="00A702A4"/>
  </w:style>
  <w:style w:type="character" w:customStyle="1" w:styleId="WW8Num24z4">
    <w:name w:val="WW8Num24z4"/>
    <w:rsid w:val="00A702A4"/>
  </w:style>
  <w:style w:type="character" w:customStyle="1" w:styleId="WW8Num24z5">
    <w:name w:val="WW8Num24z5"/>
    <w:rsid w:val="00A702A4"/>
  </w:style>
  <w:style w:type="character" w:customStyle="1" w:styleId="WW8Num24z6">
    <w:name w:val="WW8Num24z6"/>
    <w:rsid w:val="00A702A4"/>
  </w:style>
  <w:style w:type="character" w:customStyle="1" w:styleId="WW8Num24z7">
    <w:name w:val="WW8Num24z7"/>
    <w:rsid w:val="00A702A4"/>
  </w:style>
  <w:style w:type="character" w:customStyle="1" w:styleId="WW8Num24z8">
    <w:name w:val="WW8Num24z8"/>
    <w:rsid w:val="00A702A4"/>
  </w:style>
  <w:style w:type="character" w:customStyle="1" w:styleId="WW8Num25z0">
    <w:name w:val="WW8Num25z0"/>
    <w:rsid w:val="00A702A4"/>
  </w:style>
  <w:style w:type="character" w:customStyle="1" w:styleId="WW8Num25z1">
    <w:name w:val="WW8Num25z1"/>
    <w:rsid w:val="00A702A4"/>
    <w:rPr>
      <w:rFonts w:ascii="Calibri" w:hAnsi="Calibri"/>
      <w:sz w:val="24"/>
    </w:rPr>
  </w:style>
  <w:style w:type="character" w:customStyle="1" w:styleId="WW8Num25z2">
    <w:name w:val="WW8Num25z2"/>
    <w:rsid w:val="00A702A4"/>
  </w:style>
  <w:style w:type="character" w:customStyle="1" w:styleId="WW8Num25z3">
    <w:name w:val="WW8Num25z3"/>
    <w:rsid w:val="00A702A4"/>
  </w:style>
  <w:style w:type="character" w:customStyle="1" w:styleId="WW8Num25z4">
    <w:name w:val="WW8Num25z4"/>
    <w:rsid w:val="00A702A4"/>
  </w:style>
  <w:style w:type="character" w:customStyle="1" w:styleId="WW8Num25z5">
    <w:name w:val="WW8Num25z5"/>
    <w:rsid w:val="00A702A4"/>
  </w:style>
  <w:style w:type="character" w:customStyle="1" w:styleId="WW8Num25z6">
    <w:name w:val="WW8Num25z6"/>
    <w:rsid w:val="00A702A4"/>
  </w:style>
  <w:style w:type="character" w:customStyle="1" w:styleId="WW8Num25z7">
    <w:name w:val="WW8Num25z7"/>
    <w:rsid w:val="00A702A4"/>
  </w:style>
  <w:style w:type="character" w:customStyle="1" w:styleId="WW8Num25z8">
    <w:name w:val="WW8Num25z8"/>
    <w:rsid w:val="00A702A4"/>
  </w:style>
  <w:style w:type="character" w:customStyle="1" w:styleId="WW8Num26z0">
    <w:name w:val="WW8Num26z0"/>
    <w:rsid w:val="00A702A4"/>
    <w:rPr>
      <w:rFonts w:ascii="Calibri" w:hAnsi="Calibri"/>
      <w:sz w:val="22"/>
    </w:rPr>
  </w:style>
  <w:style w:type="character" w:customStyle="1" w:styleId="WW8Num26z1">
    <w:name w:val="WW8Num26z1"/>
    <w:rsid w:val="00A702A4"/>
  </w:style>
  <w:style w:type="character" w:customStyle="1" w:styleId="WW8Num26z2">
    <w:name w:val="WW8Num26z2"/>
    <w:rsid w:val="00A702A4"/>
  </w:style>
  <w:style w:type="character" w:customStyle="1" w:styleId="WW8Num26z3">
    <w:name w:val="WW8Num26z3"/>
    <w:rsid w:val="00A702A4"/>
  </w:style>
  <w:style w:type="character" w:customStyle="1" w:styleId="WW8Num26z4">
    <w:name w:val="WW8Num26z4"/>
    <w:rsid w:val="00A702A4"/>
  </w:style>
  <w:style w:type="character" w:customStyle="1" w:styleId="WW8Num26z5">
    <w:name w:val="WW8Num26z5"/>
    <w:rsid w:val="00A702A4"/>
  </w:style>
  <w:style w:type="character" w:customStyle="1" w:styleId="WW8Num26z6">
    <w:name w:val="WW8Num26z6"/>
    <w:rsid w:val="00A702A4"/>
  </w:style>
  <w:style w:type="character" w:customStyle="1" w:styleId="WW8Num26z7">
    <w:name w:val="WW8Num26z7"/>
    <w:rsid w:val="00A702A4"/>
  </w:style>
  <w:style w:type="character" w:customStyle="1" w:styleId="WW8Num26z8">
    <w:name w:val="WW8Num26z8"/>
    <w:rsid w:val="00A702A4"/>
  </w:style>
  <w:style w:type="character" w:customStyle="1" w:styleId="WW8Num27z0">
    <w:name w:val="WW8Num27z0"/>
    <w:rsid w:val="00A702A4"/>
    <w:rPr>
      <w:rFonts w:ascii="Calibri" w:hAnsi="Calibri"/>
      <w:sz w:val="24"/>
    </w:rPr>
  </w:style>
  <w:style w:type="character" w:customStyle="1" w:styleId="WW8Num27z1">
    <w:name w:val="WW8Num27z1"/>
    <w:rsid w:val="00A702A4"/>
  </w:style>
  <w:style w:type="character" w:customStyle="1" w:styleId="WW8Num27z2">
    <w:name w:val="WW8Num27z2"/>
    <w:rsid w:val="00A702A4"/>
  </w:style>
  <w:style w:type="character" w:customStyle="1" w:styleId="WW8Num27z3">
    <w:name w:val="WW8Num27z3"/>
    <w:rsid w:val="00A702A4"/>
  </w:style>
  <w:style w:type="character" w:customStyle="1" w:styleId="WW8Num27z4">
    <w:name w:val="WW8Num27z4"/>
    <w:rsid w:val="00A702A4"/>
  </w:style>
  <w:style w:type="character" w:customStyle="1" w:styleId="WW8Num27z5">
    <w:name w:val="WW8Num27z5"/>
    <w:rsid w:val="00A702A4"/>
  </w:style>
  <w:style w:type="character" w:customStyle="1" w:styleId="WW8Num27z6">
    <w:name w:val="WW8Num27z6"/>
    <w:rsid w:val="00A702A4"/>
  </w:style>
  <w:style w:type="character" w:customStyle="1" w:styleId="WW8Num27z7">
    <w:name w:val="WW8Num27z7"/>
    <w:rsid w:val="00A702A4"/>
  </w:style>
  <w:style w:type="character" w:customStyle="1" w:styleId="WW8Num27z8">
    <w:name w:val="WW8Num27z8"/>
    <w:rsid w:val="00A702A4"/>
  </w:style>
  <w:style w:type="character" w:customStyle="1" w:styleId="WW8Num28z0">
    <w:name w:val="WW8Num28z0"/>
    <w:rsid w:val="00A702A4"/>
    <w:rPr>
      <w:rFonts w:ascii="Calibri" w:hAnsi="Calibri"/>
      <w:sz w:val="22"/>
    </w:rPr>
  </w:style>
  <w:style w:type="character" w:customStyle="1" w:styleId="WW8Num28z1">
    <w:name w:val="WW8Num28z1"/>
    <w:rsid w:val="00A702A4"/>
  </w:style>
  <w:style w:type="character" w:customStyle="1" w:styleId="WW8Num28z2">
    <w:name w:val="WW8Num28z2"/>
    <w:rsid w:val="00A702A4"/>
    <w:rPr>
      <w:sz w:val="22"/>
    </w:rPr>
  </w:style>
  <w:style w:type="character" w:customStyle="1" w:styleId="WW8Num28z3">
    <w:name w:val="WW8Num28z3"/>
    <w:rsid w:val="00A702A4"/>
  </w:style>
  <w:style w:type="character" w:customStyle="1" w:styleId="WW8Num28z4">
    <w:name w:val="WW8Num28z4"/>
    <w:rsid w:val="00A702A4"/>
  </w:style>
  <w:style w:type="character" w:customStyle="1" w:styleId="WW8Num28z5">
    <w:name w:val="WW8Num28z5"/>
    <w:rsid w:val="00A702A4"/>
  </w:style>
  <w:style w:type="character" w:customStyle="1" w:styleId="WW8Num28z6">
    <w:name w:val="WW8Num28z6"/>
    <w:rsid w:val="00A702A4"/>
  </w:style>
  <w:style w:type="character" w:customStyle="1" w:styleId="WW8Num28z7">
    <w:name w:val="WW8Num28z7"/>
    <w:rsid w:val="00A702A4"/>
  </w:style>
  <w:style w:type="character" w:customStyle="1" w:styleId="WW8Num28z8">
    <w:name w:val="WW8Num28z8"/>
    <w:rsid w:val="00A702A4"/>
  </w:style>
  <w:style w:type="character" w:customStyle="1" w:styleId="WW8Num29z0">
    <w:name w:val="WW8Num29z0"/>
    <w:rsid w:val="00A702A4"/>
  </w:style>
  <w:style w:type="character" w:customStyle="1" w:styleId="WW8Num29z1">
    <w:name w:val="WW8Num29z1"/>
    <w:rsid w:val="00A702A4"/>
  </w:style>
  <w:style w:type="character" w:customStyle="1" w:styleId="WW8Num29z2">
    <w:name w:val="WW8Num29z2"/>
    <w:rsid w:val="00A702A4"/>
  </w:style>
  <w:style w:type="character" w:customStyle="1" w:styleId="WW8Num29z3">
    <w:name w:val="WW8Num29z3"/>
    <w:rsid w:val="00A702A4"/>
  </w:style>
  <w:style w:type="character" w:customStyle="1" w:styleId="WW8Num29z4">
    <w:name w:val="WW8Num29z4"/>
    <w:rsid w:val="00A702A4"/>
  </w:style>
  <w:style w:type="character" w:customStyle="1" w:styleId="WW8Num29z5">
    <w:name w:val="WW8Num29z5"/>
    <w:rsid w:val="00A702A4"/>
  </w:style>
  <w:style w:type="character" w:customStyle="1" w:styleId="WW8Num29z6">
    <w:name w:val="WW8Num29z6"/>
    <w:rsid w:val="00A702A4"/>
  </w:style>
  <w:style w:type="character" w:customStyle="1" w:styleId="WW8Num29z7">
    <w:name w:val="WW8Num29z7"/>
    <w:rsid w:val="00A702A4"/>
  </w:style>
  <w:style w:type="character" w:customStyle="1" w:styleId="WW8Num29z8">
    <w:name w:val="WW8Num29z8"/>
    <w:rsid w:val="00A702A4"/>
  </w:style>
  <w:style w:type="character" w:customStyle="1" w:styleId="WW8Num30z0">
    <w:name w:val="WW8Num30z0"/>
    <w:rsid w:val="00A702A4"/>
    <w:rPr>
      <w:rFonts w:ascii="Calibri" w:hAnsi="Calibri"/>
      <w:color w:val="auto"/>
      <w:sz w:val="22"/>
    </w:rPr>
  </w:style>
  <w:style w:type="character" w:customStyle="1" w:styleId="WW8Num30z1">
    <w:name w:val="WW8Num30z1"/>
    <w:rsid w:val="00A702A4"/>
  </w:style>
  <w:style w:type="character" w:customStyle="1" w:styleId="WW8Num30z2">
    <w:name w:val="WW8Num30z2"/>
    <w:rsid w:val="00A702A4"/>
  </w:style>
  <w:style w:type="character" w:customStyle="1" w:styleId="WW8Num30z3">
    <w:name w:val="WW8Num30z3"/>
    <w:rsid w:val="00A702A4"/>
  </w:style>
  <w:style w:type="character" w:customStyle="1" w:styleId="WW8Num30z4">
    <w:name w:val="WW8Num30z4"/>
    <w:rsid w:val="00A702A4"/>
  </w:style>
  <w:style w:type="character" w:customStyle="1" w:styleId="WW8Num30z5">
    <w:name w:val="WW8Num30z5"/>
    <w:rsid w:val="00A702A4"/>
  </w:style>
  <w:style w:type="character" w:customStyle="1" w:styleId="WW8Num30z6">
    <w:name w:val="WW8Num30z6"/>
    <w:rsid w:val="00A702A4"/>
  </w:style>
  <w:style w:type="character" w:customStyle="1" w:styleId="WW8Num30z7">
    <w:name w:val="WW8Num30z7"/>
    <w:rsid w:val="00A702A4"/>
  </w:style>
  <w:style w:type="character" w:customStyle="1" w:styleId="WW8Num30z8">
    <w:name w:val="WW8Num30z8"/>
    <w:rsid w:val="00A702A4"/>
  </w:style>
  <w:style w:type="character" w:customStyle="1" w:styleId="WW8Num31z0">
    <w:name w:val="WW8Num31z0"/>
    <w:rsid w:val="00A702A4"/>
    <w:rPr>
      <w:rFonts w:ascii="Calibri" w:hAnsi="Calibri"/>
      <w:color w:val="auto"/>
      <w:sz w:val="22"/>
    </w:rPr>
  </w:style>
  <w:style w:type="character" w:customStyle="1" w:styleId="WW8Num31z1">
    <w:name w:val="WW8Num31z1"/>
    <w:rsid w:val="00A702A4"/>
    <w:rPr>
      <w:rFonts w:ascii="Calibri" w:hAnsi="Calibri"/>
      <w:color w:val="auto"/>
      <w:sz w:val="24"/>
    </w:rPr>
  </w:style>
  <w:style w:type="character" w:customStyle="1" w:styleId="WW8Num31z2">
    <w:name w:val="WW8Num31z2"/>
    <w:rsid w:val="00A702A4"/>
    <w:rPr>
      <w:rFonts w:ascii="Arial" w:hAnsi="Arial"/>
      <w:sz w:val="22"/>
    </w:rPr>
  </w:style>
  <w:style w:type="character" w:customStyle="1" w:styleId="WW8Num31z3">
    <w:name w:val="WW8Num31z3"/>
    <w:rsid w:val="00A702A4"/>
  </w:style>
  <w:style w:type="character" w:customStyle="1" w:styleId="WW8Num32z0">
    <w:name w:val="WW8Num32z0"/>
    <w:rsid w:val="00A702A4"/>
    <w:rPr>
      <w:rFonts w:ascii="Calibri" w:hAnsi="Calibri"/>
      <w:sz w:val="24"/>
    </w:rPr>
  </w:style>
  <w:style w:type="character" w:customStyle="1" w:styleId="WW8Num32z1">
    <w:name w:val="WW8Num32z1"/>
    <w:rsid w:val="00A702A4"/>
  </w:style>
  <w:style w:type="character" w:customStyle="1" w:styleId="WW8Num32z2">
    <w:name w:val="WW8Num32z2"/>
    <w:rsid w:val="00A702A4"/>
  </w:style>
  <w:style w:type="character" w:customStyle="1" w:styleId="WW8Num32z3">
    <w:name w:val="WW8Num32z3"/>
    <w:rsid w:val="00A702A4"/>
  </w:style>
  <w:style w:type="character" w:customStyle="1" w:styleId="WW8Num32z4">
    <w:name w:val="WW8Num32z4"/>
    <w:rsid w:val="00A702A4"/>
  </w:style>
  <w:style w:type="character" w:customStyle="1" w:styleId="WW8Num32z5">
    <w:name w:val="WW8Num32z5"/>
    <w:rsid w:val="00A702A4"/>
  </w:style>
  <w:style w:type="character" w:customStyle="1" w:styleId="WW8Num32z6">
    <w:name w:val="WW8Num32z6"/>
    <w:rsid w:val="00A702A4"/>
  </w:style>
  <w:style w:type="character" w:customStyle="1" w:styleId="WW8Num32z7">
    <w:name w:val="WW8Num32z7"/>
    <w:rsid w:val="00A702A4"/>
  </w:style>
  <w:style w:type="character" w:customStyle="1" w:styleId="WW8Num32z8">
    <w:name w:val="WW8Num32z8"/>
    <w:rsid w:val="00A702A4"/>
  </w:style>
  <w:style w:type="character" w:customStyle="1" w:styleId="WW8Num33z0">
    <w:name w:val="WW8Num33z0"/>
    <w:rsid w:val="00A702A4"/>
  </w:style>
  <w:style w:type="character" w:customStyle="1" w:styleId="WW8Num33z1">
    <w:name w:val="WW8Num33z1"/>
    <w:rsid w:val="00A702A4"/>
    <w:rPr>
      <w:rFonts w:ascii="Courier New" w:hAnsi="Courier New"/>
    </w:rPr>
  </w:style>
  <w:style w:type="character" w:customStyle="1" w:styleId="WW8Num33z2">
    <w:name w:val="WW8Num33z2"/>
    <w:rsid w:val="00A702A4"/>
    <w:rPr>
      <w:rFonts w:ascii="Wingdings" w:hAnsi="Wingdings"/>
    </w:rPr>
  </w:style>
  <w:style w:type="character" w:customStyle="1" w:styleId="WW8Num33z3">
    <w:name w:val="WW8Num33z3"/>
    <w:rsid w:val="00A702A4"/>
    <w:rPr>
      <w:rFonts w:ascii="Symbol" w:hAnsi="Symbol"/>
    </w:rPr>
  </w:style>
  <w:style w:type="character" w:customStyle="1" w:styleId="WW8Num34z0">
    <w:name w:val="WW8Num34z0"/>
    <w:rsid w:val="00A702A4"/>
    <w:rPr>
      <w:rFonts w:ascii="Symbol" w:hAnsi="Symbol"/>
    </w:rPr>
  </w:style>
  <w:style w:type="character" w:customStyle="1" w:styleId="WW8Num34z1">
    <w:name w:val="WW8Num34z1"/>
    <w:rsid w:val="00A702A4"/>
    <w:rPr>
      <w:rFonts w:ascii="Courier New" w:hAnsi="Courier New"/>
    </w:rPr>
  </w:style>
  <w:style w:type="character" w:customStyle="1" w:styleId="WW8Num34z2">
    <w:name w:val="WW8Num34z2"/>
    <w:rsid w:val="00A702A4"/>
    <w:rPr>
      <w:rFonts w:ascii="Wingdings" w:hAnsi="Wingdings"/>
    </w:rPr>
  </w:style>
  <w:style w:type="character" w:customStyle="1" w:styleId="WW8Num35z0">
    <w:name w:val="WW8Num35z0"/>
    <w:rsid w:val="00A702A4"/>
  </w:style>
  <w:style w:type="character" w:customStyle="1" w:styleId="WW8Num35z1">
    <w:name w:val="WW8Num35z1"/>
    <w:rsid w:val="00A702A4"/>
  </w:style>
  <w:style w:type="character" w:customStyle="1" w:styleId="WW8Num35z2">
    <w:name w:val="WW8Num35z2"/>
    <w:rsid w:val="00A702A4"/>
  </w:style>
  <w:style w:type="character" w:customStyle="1" w:styleId="WW8Num35z3">
    <w:name w:val="WW8Num35z3"/>
    <w:rsid w:val="00A702A4"/>
  </w:style>
  <w:style w:type="character" w:customStyle="1" w:styleId="WW8Num35z4">
    <w:name w:val="WW8Num35z4"/>
    <w:rsid w:val="00A702A4"/>
  </w:style>
  <w:style w:type="character" w:customStyle="1" w:styleId="WW8Num35z5">
    <w:name w:val="WW8Num35z5"/>
    <w:rsid w:val="00A702A4"/>
  </w:style>
  <w:style w:type="character" w:customStyle="1" w:styleId="WW8Num35z6">
    <w:name w:val="WW8Num35z6"/>
    <w:rsid w:val="00A702A4"/>
  </w:style>
  <w:style w:type="character" w:customStyle="1" w:styleId="WW8Num35z7">
    <w:name w:val="WW8Num35z7"/>
    <w:rsid w:val="00A702A4"/>
  </w:style>
  <w:style w:type="character" w:customStyle="1" w:styleId="WW8Num35z8">
    <w:name w:val="WW8Num35z8"/>
    <w:rsid w:val="00A702A4"/>
  </w:style>
  <w:style w:type="character" w:customStyle="1" w:styleId="WW8Num36z0">
    <w:name w:val="WW8Num36z0"/>
    <w:rsid w:val="00A702A4"/>
    <w:rPr>
      <w:rFonts w:ascii="Arial" w:hAnsi="Arial"/>
      <w:color w:val="auto"/>
      <w:sz w:val="22"/>
    </w:rPr>
  </w:style>
  <w:style w:type="character" w:customStyle="1" w:styleId="WW8Num36z1">
    <w:name w:val="WW8Num36z1"/>
    <w:rsid w:val="00A702A4"/>
    <w:rPr>
      <w:rFonts w:ascii="Calibri" w:hAnsi="Calibri"/>
      <w:color w:val="auto"/>
      <w:sz w:val="22"/>
    </w:rPr>
  </w:style>
  <w:style w:type="character" w:customStyle="1" w:styleId="WW8Num36z2">
    <w:name w:val="WW8Num36z2"/>
    <w:rsid w:val="00A702A4"/>
    <w:rPr>
      <w:rFonts w:ascii="Arial" w:hAnsi="Arial"/>
      <w:sz w:val="22"/>
    </w:rPr>
  </w:style>
  <w:style w:type="character" w:customStyle="1" w:styleId="WW8Num36z3">
    <w:name w:val="WW8Num36z3"/>
    <w:rsid w:val="00A702A4"/>
  </w:style>
  <w:style w:type="character" w:customStyle="1" w:styleId="WW8Num37z0">
    <w:name w:val="WW8Num37z0"/>
    <w:rsid w:val="00A702A4"/>
  </w:style>
  <w:style w:type="character" w:customStyle="1" w:styleId="WW8Num38z0">
    <w:name w:val="WW8Num38z0"/>
    <w:rsid w:val="00A702A4"/>
    <w:rPr>
      <w:rFonts w:ascii="Calibri" w:hAnsi="Calibri"/>
      <w:sz w:val="22"/>
    </w:rPr>
  </w:style>
  <w:style w:type="character" w:customStyle="1" w:styleId="WW8Num38z1">
    <w:name w:val="WW8Num38z1"/>
    <w:rsid w:val="00A702A4"/>
  </w:style>
  <w:style w:type="character" w:customStyle="1" w:styleId="WW8Num38z2">
    <w:name w:val="WW8Num38z2"/>
    <w:rsid w:val="00A702A4"/>
  </w:style>
  <w:style w:type="character" w:customStyle="1" w:styleId="WW8Num38z3">
    <w:name w:val="WW8Num38z3"/>
    <w:rsid w:val="00A702A4"/>
  </w:style>
  <w:style w:type="character" w:customStyle="1" w:styleId="WW8Num38z4">
    <w:name w:val="WW8Num38z4"/>
    <w:rsid w:val="00A702A4"/>
  </w:style>
  <w:style w:type="character" w:customStyle="1" w:styleId="WW8Num38z5">
    <w:name w:val="WW8Num38z5"/>
    <w:rsid w:val="00A702A4"/>
  </w:style>
  <w:style w:type="character" w:customStyle="1" w:styleId="WW8Num38z6">
    <w:name w:val="WW8Num38z6"/>
    <w:rsid w:val="00A702A4"/>
  </w:style>
  <w:style w:type="character" w:customStyle="1" w:styleId="WW8Num38z7">
    <w:name w:val="WW8Num38z7"/>
    <w:rsid w:val="00A702A4"/>
  </w:style>
  <w:style w:type="character" w:customStyle="1" w:styleId="WW8Num38z8">
    <w:name w:val="WW8Num38z8"/>
    <w:rsid w:val="00A702A4"/>
  </w:style>
  <w:style w:type="character" w:customStyle="1" w:styleId="WW8Num39z0">
    <w:name w:val="WW8Num39z0"/>
    <w:rsid w:val="00A702A4"/>
  </w:style>
  <w:style w:type="character" w:customStyle="1" w:styleId="WW8Num39z1">
    <w:name w:val="WW8Num39z1"/>
    <w:rsid w:val="00A702A4"/>
  </w:style>
  <w:style w:type="character" w:customStyle="1" w:styleId="WW8Num39z2">
    <w:name w:val="WW8Num39z2"/>
    <w:rsid w:val="00A702A4"/>
  </w:style>
  <w:style w:type="character" w:customStyle="1" w:styleId="WW8Num39z3">
    <w:name w:val="WW8Num39z3"/>
    <w:rsid w:val="00A702A4"/>
  </w:style>
  <w:style w:type="character" w:customStyle="1" w:styleId="WW8Num39z4">
    <w:name w:val="WW8Num39z4"/>
    <w:rsid w:val="00A702A4"/>
  </w:style>
  <w:style w:type="character" w:customStyle="1" w:styleId="WW8Num39z5">
    <w:name w:val="WW8Num39z5"/>
    <w:rsid w:val="00A702A4"/>
  </w:style>
  <w:style w:type="character" w:customStyle="1" w:styleId="WW8Num39z6">
    <w:name w:val="WW8Num39z6"/>
    <w:rsid w:val="00A702A4"/>
  </w:style>
  <w:style w:type="character" w:customStyle="1" w:styleId="WW8Num39z7">
    <w:name w:val="WW8Num39z7"/>
    <w:rsid w:val="00A702A4"/>
  </w:style>
  <w:style w:type="character" w:customStyle="1" w:styleId="WW8Num39z8">
    <w:name w:val="WW8Num39z8"/>
    <w:rsid w:val="00A702A4"/>
  </w:style>
  <w:style w:type="character" w:customStyle="1" w:styleId="WW8Num40z0">
    <w:name w:val="WW8Num40z0"/>
    <w:rsid w:val="00A702A4"/>
    <w:rPr>
      <w:rFonts w:ascii="Calibri" w:hAnsi="Calibri"/>
      <w:color w:val="auto"/>
      <w:sz w:val="22"/>
    </w:rPr>
  </w:style>
  <w:style w:type="character" w:customStyle="1" w:styleId="WW8Num40z1">
    <w:name w:val="WW8Num40z1"/>
    <w:rsid w:val="00A702A4"/>
    <w:rPr>
      <w:rFonts w:ascii="Calibri" w:hAnsi="Calibri"/>
      <w:color w:val="auto"/>
      <w:sz w:val="24"/>
    </w:rPr>
  </w:style>
  <w:style w:type="character" w:customStyle="1" w:styleId="WW8Num40z2">
    <w:name w:val="WW8Num40z2"/>
    <w:rsid w:val="00A702A4"/>
    <w:rPr>
      <w:rFonts w:ascii="Arial" w:hAnsi="Arial"/>
      <w:sz w:val="22"/>
    </w:rPr>
  </w:style>
  <w:style w:type="character" w:customStyle="1" w:styleId="WW8Num40z3">
    <w:name w:val="WW8Num40z3"/>
    <w:rsid w:val="00A702A4"/>
  </w:style>
  <w:style w:type="character" w:customStyle="1" w:styleId="WW8Num41z0">
    <w:name w:val="WW8Num41z0"/>
    <w:rsid w:val="00A702A4"/>
  </w:style>
  <w:style w:type="character" w:customStyle="1" w:styleId="WW8Num41z1">
    <w:name w:val="WW8Num41z1"/>
    <w:rsid w:val="00A702A4"/>
  </w:style>
  <w:style w:type="character" w:customStyle="1" w:styleId="WW8Num41z2">
    <w:name w:val="WW8Num41z2"/>
    <w:rsid w:val="00A702A4"/>
  </w:style>
  <w:style w:type="character" w:customStyle="1" w:styleId="WW8Num41z3">
    <w:name w:val="WW8Num41z3"/>
    <w:rsid w:val="00A702A4"/>
  </w:style>
  <w:style w:type="character" w:customStyle="1" w:styleId="WW8Num41z4">
    <w:name w:val="WW8Num41z4"/>
    <w:rsid w:val="00A702A4"/>
  </w:style>
  <w:style w:type="character" w:customStyle="1" w:styleId="WW8Num41z5">
    <w:name w:val="WW8Num41z5"/>
    <w:rsid w:val="00A702A4"/>
  </w:style>
  <w:style w:type="character" w:customStyle="1" w:styleId="WW8Num41z6">
    <w:name w:val="WW8Num41z6"/>
    <w:rsid w:val="00A702A4"/>
  </w:style>
  <w:style w:type="character" w:customStyle="1" w:styleId="WW8Num41z7">
    <w:name w:val="WW8Num41z7"/>
    <w:rsid w:val="00A702A4"/>
  </w:style>
  <w:style w:type="character" w:customStyle="1" w:styleId="WW8Num41z8">
    <w:name w:val="WW8Num41z8"/>
    <w:rsid w:val="00A702A4"/>
  </w:style>
  <w:style w:type="character" w:customStyle="1" w:styleId="WW8Num42z0">
    <w:name w:val="WW8Num42z0"/>
    <w:rsid w:val="00A702A4"/>
    <w:rPr>
      <w:rFonts w:ascii="Calibri" w:hAnsi="Calibri"/>
      <w:sz w:val="22"/>
    </w:rPr>
  </w:style>
  <w:style w:type="character" w:customStyle="1" w:styleId="WW8Num42z1">
    <w:name w:val="WW8Num42z1"/>
    <w:rsid w:val="00A702A4"/>
  </w:style>
  <w:style w:type="character" w:customStyle="1" w:styleId="WW8Num42z2">
    <w:name w:val="WW8Num42z2"/>
    <w:rsid w:val="00A702A4"/>
  </w:style>
  <w:style w:type="character" w:customStyle="1" w:styleId="WW8Num42z3">
    <w:name w:val="WW8Num42z3"/>
    <w:rsid w:val="00A702A4"/>
  </w:style>
  <w:style w:type="character" w:customStyle="1" w:styleId="WW8Num42z4">
    <w:name w:val="WW8Num42z4"/>
    <w:rsid w:val="00A702A4"/>
  </w:style>
  <w:style w:type="character" w:customStyle="1" w:styleId="WW8Num42z5">
    <w:name w:val="WW8Num42z5"/>
    <w:rsid w:val="00A702A4"/>
  </w:style>
  <w:style w:type="character" w:customStyle="1" w:styleId="WW8Num42z6">
    <w:name w:val="WW8Num42z6"/>
    <w:rsid w:val="00A702A4"/>
  </w:style>
  <w:style w:type="character" w:customStyle="1" w:styleId="WW8Num42z7">
    <w:name w:val="WW8Num42z7"/>
    <w:rsid w:val="00A702A4"/>
  </w:style>
  <w:style w:type="character" w:customStyle="1" w:styleId="WW8Num42z8">
    <w:name w:val="WW8Num42z8"/>
    <w:rsid w:val="00A702A4"/>
  </w:style>
  <w:style w:type="character" w:customStyle="1" w:styleId="WW8Num43z0">
    <w:name w:val="WW8Num43z0"/>
    <w:rsid w:val="00A702A4"/>
    <w:rPr>
      <w:rFonts w:ascii="Calibri" w:hAnsi="Calibri"/>
      <w:sz w:val="24"/>
    </w:rPr>
  </w:style>
  <w:style w:type="character" w:customStyle="1" w:styleId="WW8Num43z1">
    <w:name w:val="WW8Num43z1"/>
    <w:rsid w:val="00A702A4"/>
  </w:style>
  <w:style w:type="character" w:customStyle="1" w:styleId="WW8Num43z2">
    <w:name w:val="WW8Num43z2"/>
    <w:rsid w:val="00A702A4"/>
  </w:style>
  <w:style w:type="character" w:customStyle="1" w:styleId="WW8Num43z3">
    <w:name w:val="WW8Num43z3"/>
    <w:rsid w:val="00A702A4"/>
  </w:style>
  <w:style w:type="character" w:customStyle="1" w:styleId="WW8Num43z4">
    <w:name w:val="WW8Num43z4"/>
    <w:rsid w:val="00A702A4"/>
  </w:style>
  <w:style w:type="character" w:customStyle="1" w:styleId="WW8Num43z5">
    <w:name w:val="WW8Num43z5"/>
    <w:rsid w:val="00A702A4"/>
  </w:style>
  <w:style w:type="character" w:customStyle="1" w:styleId="WW8Num43z6">
    <w:name w:val="WW8Num43z6"/>
    <w:rsid w:val="00A702A4"/>
  </w:style>
  <w:style w:type="character" w:customStyle="1" w:styleId="WW8Num43z7">
    <w:name w:val="WW8Num43z7"/>
    <w:rsid w:val="00A702A4"/>
  </w:style>
  <w:style w:type="character" w:customStyle="1" w:styleId="WW8Num43z8">
    <w:name w:val="WW8Num43z8"/>
    <w:rsid w:val="00A702A4"/>
  </w:style>
  <w:style w:type="character" w:customStyle="1" w:styleId="WW8Num44z0">
    <w:name w:val="WW8Num44z0"/>
    <w:rsid w:val="00A702A4"/>
    <w:rPr>
      <w:rFonts w:ascii="Calibri" w:hAnsi="Calibri"/>
      <w:sz w:val="24"/>
    </w:rPr>
  </w:style>
  <w:style w:type="character" w:customStyle="1" w:styleId="WW8Num44z1">
    <w:name w:val="WW8Num44z1"/>
    <w:rsid w:val="00A702A4"/>
  </w:style>
  <w:style w:type="character" w:customStyle="1" w:styleId="WW8Num44z2">
    <w:name w:val="WW8Num44z2"/>
    <w:rsid w:val="00A702A4"/>
  </w:style>
  <w:style w:type="character" w:customStyle="1" w:styleId="WW8Num44z3">
    <w:name w:val="WW8Num44z3"/>
    <w:rsid w:val="00A702A4"/>
  </w:style>
  <w:style w:type="character" w:customStyle="1" w:styleId="WW8Num44z4">
    <w:name w:val="WW8Num44z4"/>
    <w:rsid w:val="00A702A4"/>
  </w:style>
  <w:style w:type="character" w:customStyle="1" w:styleId="WW8Num44z5">
    <w:name w:val="WW8Num44z5"/>
    <w:rsid w:val="00A702A4"/>
  </w:style>
  <w:style w:type="character" w:customStyle="1" w:styleId="WW8Num44z6">
    <w:name w:val="WW8Num44z6"/>
    <w:rsid w:val="00A702A4"/>
  </w:style>
  <w:style w:type="character" w:customStyle="1" w:styleId="WW8Num44z7">
    <w:name w:val="WW8Num44z7"/>
    <w:rsid w:val="00A702A4"/>
  </w:style>
  <w:style w:type="character" w:customStyle="1" w:styleId="WW8Num44z8">
    <w:name w:val="WW8Num44z8"/>
    <w:rsid w:val="00A702A4"/>
  </w:style>
  <w:style w:type="character" w:customStyle="1" w:styleId="WW8Num45z0">
    <w:name w:val="WW8Num45z0"/>
    <w:rsid w:val="00A702A4"/>
    <w:rPr>
      <w:color w:val="auto"/>
    </w:rPr>
  </w:style>
  <w:style w:type="character" w:customStyle="1" w:styleId="WW8Num45z1">
    <w:name w:val="WW8Num45z1"/>
    <w:rsid w:val="00A702A4"/>
  </w:style>
  <w:style w:type="character" w:customStyle="1" w:styleId="WW8Num46z0">
    <w:name w:val="WW8Num46z0"/>
    <w:rsid w:val="00A702A4"/>
  </w:style>
  <w:style w:type="character" w:customStyle="1" w:styleId="WW8Num46z1">
    <w:name w:val="WW8Num46z1"/>
    <w:rsid w:val="00A702A4"/>
  </w:style>
  <w:style w:type="character" w:customStyle="1" w:styleId="WW8Num46z2">
    <w:name w:val="WW8Num46z2"/>
    <w:rsid w:val="00A702A4"/>
  </w:style>
  <w:style w:type="character" w:customStyle="1" w:styleId="WW8Num46z3">
    <w:name w:val="WW8Num46z3"/>
    <w:rsid w:val="00A702A4"/>
  </w:style>
  <w:style w:type="character" w:customStyle="1" w:styleId="WW8Num46z4">
    <w:name w:val="WW8Num46z4"/>
    <w:rsid w:val="00A702A4"/>
  </w:style>
  <w:style w:type="character" w:customStyle="1" w:styleId="WW8Num46z5">
    <w:name w:val="WW8Num46z5"/>
    <w:rsid w:val="00A702A4"/>
  </w:style>
  <w:style w:type="character" w:customStyle="1" w:styleId="WW8Num46z6">
    <w:name w:val="WW8Num46z6"/>
    <w:rsid w:val="00A702A4"/>
  </w:style>
  <w:style w:type="character" w:customStyle="1" w:styleId="WW8Num46z7">
    <w:name w:val="WW8Num46z7"/>
    <w:rsid w:val="00A702A4"/>
  </w:style>
  <w:style w:type="character" w:customStyle="1" w:styleId="WW8Num46z8">
    <w:name w:val="WW8Num46z8"/>
    <w:rsid w:val="00A702A4"/>
  </w:style>
  <w:style w:type="character" w:customStyle="1" w:styleId="WW8Num47z0">
    <w:name w:val="WW8Num47z0"/>
    <w:rsid w:val="00A702A4"/>
    <w:rPr>
      <w:rFonts w:ascii="Symbol" w:hAnsi="Symbol"/>
    </w:rPr>
  </w:style>
  <w:style w:type="character" w:customStyle="1" w:styleId="WW8Num47z1">
    <w:name w:val="WW8Num47z1"/>
    <w:rsid w:val="00A702A4"/>
  </w:style>
  <w:style w:type="character" w:customStyle="1" w:styleId="WW8Num47z2">
    <w:name w:val="WW8Num47z2"/>
    <w:rsid w:val="00A702A4"/>
  </w:style>
  <w:style w:type="character" w:customStyle="1" w:styleId="WW8Num47z3">
    <w:name w:val="WW8Num47z3"/>
    <w:rsid w:val="00A702A4"/>
  </w:style>
  <w:style w:type="character" w:customStyle="1" w:styleId="WW8Num47z4">
    <w:name w:val="WW8Num47z4"/>
    <w:rsid w:val="00A702A4"/>
  </w:style>
  <w:style w:type="character" w:customStyle="1" w:styleId="WW8Num47z5">
    <w:name w:val="WW8Num47z5"/>
    <w:rsid w:val="00A702A4"/>
  </w:style>
  <w:style w:type="character" w:customStyle="1" w:styleId="WW8Num47z6">
    <w:name w:val="WW8Num47z6"/>
    <w:rsid w:val="00A702A4"/>
  </w:style>
  <w:style w:type="character" w:customStyle="1" w:styleId="WW8Num47z7">
    <w:name w:val="WW8Num47z7"/>
    <w:rsid w:val="00A702A4"/>
  </w:style>
  <w:style w:type="character" w:customStyle="1" w:styleId="WW8Num47z8">
    <w:name w:val="WW8Num47z8"/>
    <w:rsid w:val="00A702A4"/>
  </w:style>
  <w:style w:type="character" w:customStyle="1" w:styleId="WW8Num48z0">
    <w:name w:val="WW8Num48z0"/>
    <w:rsid w:val="00A702A4"/>
    <w:rPr>
      <w:rFonts w:ascii="Times New Roman" w:hAnsi="Times New Roman"/>
      <w:sz w:val="24"/>
    </w:rPr>
  </w:style>
  <w:style w:type="character" w:customStyle="1" w:styleId="WW8Num48z1">
    <w:name w:val="WW8Num48z1"/>
    <w:rsid w:val="00A702A4"/>
    <w:rPr>
      <w:rFonts w:ascii="Times New Roman" w:hAnsi="Times New Roman"/>
      <w:color w:val="auto"/>
      <w:sz w:val="24"/>
    </w:rPr>
  </w:style>
  <w:style w:type="character" w:customStyle="1" w:styleId="WW8Num48z2">
    <w:name w:val="WW8Num48z2"/>
    <w:rsid w:val="00A702A4"/>
    <w:rPr>
      <w:rFonts w:eastAsia="Times New Roman"/>
      <w:color w:val="auto"/>
    </w:rPr>
  </w:style>
  <w:style w:type="character" w:customStyle="1" w:styleId="WW8Num48z3">
    <w:name w:val="WW8Num48z3"/>
    <w:rsid w:val="00A702A4"/>
  </w:style>
  <w:style w:type="character" w:customStyle="1" w:styleId="WW8Num48z4">
    <w:name w:val="WW8Num48z4"/>
    <w:rsid w:val="00A702A4"/>
  </w:style>
  <w:style w:type="character" w:customStyle="1" w:styleId="WW8Num48z5">
    <w:name w:val="WW8Num48z5"/>
    <w:rsid w:val="00A702A4"/>
  </w:style>
  <w:style w:type="character" w:customStyle="1" w:styleId="WW8Num48z6">
    <w:name w:val="WW8Num48z6"/>
    <w:rsid w:val="00A702A4"/>
  </w:style>
  <w:style w:type="character" w:customStyle="1" w:styleId="WW8Num48z7">
    <w:name w:val="WW8Num48z7"/>
    <w:rsid w:val="00A702A4"/>
  </w:style>
  <w:style w:type="character" w:customStyle="1" w:styleId="WW8Num48z8">
    <w:name w:val="WW8Num48z8"/>
    <w:rsid w:val="00A702A4"/>
  </w:style>
  <w:style w:type="character" w:customStyle="1" w:styleId="WW8Num49z0">
    <w:name w:val="WW8Num49z0"/>
    <w:rsid w:val="00A702A4"/>
    <w:rPr>
      <w:rFonts w:ascii="Symbol" w:hAnsi="Symbol"/>
    </w:rPr>
  </w:style>
  <w:style w:type="character" w:customStyle="1" w:styleId="WW8Num49z1">
    <w:name w:val="WW8Num49z1"/>
    <w:rsid w:val="00A702A4"/>
    <w:rPr>
      <w:rFonts w:ascii="Courier New" w:hAnsi="Courier New"/>
    </w:rPr>
  </w:style>
  <w:style w:type="character" w:customStyle="1" w:styleId="WW8Num49z2">
    <w:name w:val="WW8Num49z2"/>
    <w:rsid w:val="00A702A4"/>
    <w:rPr>
      <w:rFonts w:ascii="Wingdings" w:hAnsi="Wingdings"/>
    </w:rPr>
  </w:style>
  <w:style w:type="character" w:customStyle="1" w:styleId="WW8Num50z0">
    <w:name w:val="WW8Num50z0"/>
    <w:rsid w:val="00A702A4"/>
    <w:rPr>
      <w:rFonts w:ascii="Arial" w:hAnsi="Arial"/>
      <w:color w:val="auto"/>
      <w:sz w:val="22"/>
    </w:rPr>
  </w:style>
  <w:style w:type="character" w:customStyle="1" w:styleId="WW8Num50z1">
    <w:name w:val="WW8Num50z1"/>
    <w:rsid w:val="00A702A4"/>
    <w:rPr>
      <w:rFonts w:ascii="Calibri" w:hAnsi="Calibri"/>
      <w:color w:val="auto"/>
      <w:sz w:val="22"/>
    </w:rPr>
  </w:style>
  <w:style w:type="character" w:customStyle="1" w:styleId="WW8Num50z2">
    <w:name w:val="WW8Num50z2"/>
    <w:rsid w:val="00A702A4"/>
    <w:rPr>
      <w:rFonts w:ascii="Arial" w:hAnsi="Arial"/>
      <w:sz w:val="22"/>
    </w:rPr>
  </w:style>
  <w:style w:type="character" w:customStyle="1" w:styleId="WW8Num50z3">
    <w:name w:val="WW8Num50z3"/>
    <w:rsid w:val="00A702A4"/>
  </w:style>
  <w:style w:type="character" w:customStyle="1" w:styleId="WW8Num51z0">
    <w:name w:val="WW8Num51z0"/>
    <w:rsid w:val="00A702A4"/>
    <w:rPr>
      <w:rFonts w:ascii="Calibri" w:hAnsi="Calibri"/>
      <w:sz w:val="24"/>
    </w:rPr>
  </w:style>
  <w:style w:type="character" w:customStyle="1" w:styleId="WW8Num51z1">
    <w:name w:val="WW8Num51z1"/>
    <w:rsid w:val="00A702A4"/>
  </w:style>
  <w:style w:type="character" w:customStyle="1" w:styleId="WW8Num51z2">
    <w:name w:val="WW8Num51z2"/>
    <w:rsid w:val="00A702A4"/>
  </w:style>
  <w:style w:type="character" w:customStyle="1" w:styleId="WW8Num51z3">
    <w:name w:val="WW8Num51z3"/>
    <w:rsid w:val="00A702A4"/>
  </w:style>
  <w:style w:type="character" w:customStyle="1" w:styleId="WW8Num51z4">
    <w:name w:val="WW8Num51z4"/>
    <w:rsid w:val="00A702A4"/>
  </w:style>
  <w:style w:type="character" w:customStyle="1" w:styleId="WW8Num51z5">
    <w:name w:val="WW8Num51z5"/>
    <w:rsid w:val="00A702A4"/>
  </w:style>
  <w:style w:type="character" w:customStyle="1" w:styleId="WW8Num51z6">
    <w:name w:val="WW8Num51z6"/>
    <w:rsid w:val="00A702A4"/>
  </w:style>
  <w:style w:type="character" w:customStyle="1" w:styleId="WW8Num51z7">
    <w:name w:val="WW8Num51z7"/>
    <w:rsid w:val="00A702A4"/>
  </w:style>
  <w:style w:type="character" w:customStyle="1" w:styleId="WW8Num51z8">
    <w:name w:val="WW8Num51z8"/>
    <w:rsid w:val="00A702A4"/>
  </w:style>
  <w:style w:type="character" w:customStyle="1" w:styleId="WW8Num52z0">
    <w:name w:val="WW8Num52z0"/>
    <w:rsid w:val="00A702A4"/>
  </w:style>
  <w:style w:type="character" w:customStyle="1" w:styleId="WW8Num52z1">
    <w:name w:val="WW8Num52z1"/>
    <w:rsid w:val="00A702A4"/>
    <w:rPr>
      <w:rFonts w:ascii="Calibri" w:eastAsia="Arial Unicode MS" w:hAnsi="Calibri"/>
    </w:rPr>
  </w:style>
  <w:style w:type="character" w:customStyle="1" w:styleId="WW8Num52z2">
    <w:name w:val="WW8Num52z2"/>
    <w:rsid w:val="00A702A4"/>
  </w:style>
  <w:style w:type="character" w:customStyle="1" w:styleId="WW8Num52z3">
    <w:name w:val="WW8Num52z3"/>
    <w:rsid w:val="00A702A4"/>
  </w:style>
  <w:style w:type="character" w:customStyle="1" w:styleId="WW8Num52z4">
    <w:name w:val="WW8Num52z4"/>
    <w:rsid w:val="00A702A4"/>
  </w:style>
  <w:style w:type="character" w:customStyle="1" w:styleId="WW8Num52z5">
    <w:name w:val="WW8Num52z5"/>
    <w:rsid w:val="00A702A4"/>
  </w:style>
  <w:style w:type="character" w:customStyle="1" w:styleId="WW8Num52z6">
    <w:name w:val="WW8Num52z6"/>
    <w:rsid w:val="00A702A4"/>
  </w:style>
  <w:style w:type="character" w:customStyle="1" w:styleId="WW8Num52z7">
    <w:name w:val="WW8Num52z7"/>
    <w:rsid w:val="00A702A4"/>
  </w:style>
  <w:style w:type="character" w:customStyle="1" w:styleId="WW8Num52z8">
    <w:name w:val="WW8Num52z8"/>
    <w:rsid w:val="00A702A4"/>
  </w:style>
  <w:style w:type="character" w:customStyle="1" w:styleId="WW8Num53z0">
    <w:name w:val="WW8Num53z0"/>
    <w:rsid w:val="00A702A4"/>
  </w:style>
  <w:style w:type="character" w:customStyle="1" w:styleId="WW8Num53z1">
    <w:name w:val="WW8Num53z1"/>
    <w:rsid w:val="00A702A4"/>
  </w:style>
  <w:style w:type="character" w:customStyle="1" w:styleId="WW8Num53z2">
    <w:name w:val="WW8Num53z2"/>
    <w:rsid w:val="00A702A4"/>
  </w:style>
  <w:style w:type="character" w:customStyle="1" w:styleId="WW8Num53z3">
    <w:name w:val="WW8Num53z3"/>
    <w:rsid w:val="00A702A4"/>
  </w:style>
  <w:style w:type="character" w:customStyle="1" w:styleId="WW8Num53z4">
    <w:name w:val="WW8Num53z4"/>
    <w:rsid w:val="00A702A4"/>
  </w:style>
  <w:style w:type="character" w:customStyle="1" w:styleId="WW8Num53z5">
    <w:name w:val="WW8Num53z5"/>
    <w:rsid w:val="00A702A4"/>
  </w:style>
  <w:style w:type="character" w:customStyle="1" w:styleId="WW8Num53z6">
    <w:name w:val="WW8Num53z6"/>
    <w:rsid w:val="00A702A4"/>
  </w:style>
  <w:style w:type="character" w:customStyle="1" w:styleId="WW8Num53z7">
    <w:name w:val="WW8Num53z7"/>
    <w:rsid w:val="00A702A4"/>
  </w:style>
  <w:style w:type="character" w:customStyle="1" w:styleId="WW8Num53z8">
    <w:name w:val="WW8Num53z8"/>
    <w:rsid w:val="00A702A4"/>
  </w:style>
  <w:style w:type="character" w:customStyle="1" w:styleId="WW8Num54z0">
    <w:name w:val="WW8Num54z0"/>
    <w:rsid w:val="00A702A4"/>
    <w:rPr>
      <w:rFonts w:ascii="Calibri" w:hAnsi="Calibri"/>
      <w:color w:val="auto"/>
      <w:sz w:val="22"/>
    </w:rPr>
  </w:style>
  <w:style w:type="character" w:customStyle="1" w:styleId="WW8Num54z1">
    <w:name w:val="WW8Num54z1"/>
    <w:rsid w:val="00A702A4"/>
    <w:rPr>
      <w:rFonts w:ascii="Calibri" w:hAnsi="Calibri"/>
      <w:color w:val="auto"/>
      <w:sz w:val="24"/>
    </w:rPr>
  </w:style>
  <w:style w:type="character" w:customStyle="1" w:styleId="WW8Num54z2">
    <w:name w:val="WW8Num54z2"/>
    <w:rsid w:val="00A702A4"/>
    <w:rPr>
      <w:rFonts w:ascii="Calibri" w:hAnsi="Calibri"/>
      <w:sz w:val="22"/>
    </w:rPr>
  </w:style>
  <w:style w:type="character" w:customStyle="1" w:styleId="WW8Num54z3">
    <w:name w:val="WW8Num54z3"/>
    <w:rsid w:val="00A702A4"/>
  </w:style>
  <w:style w:type="character" w:customStyle="1" w:styleId="WW8Num55z0">
    <w:name w:val="WW8Num55z0"/>
    <w:rsid w:val="00A702A4"/>
    <w:rPr>
      <w:rFonts w:ascii="Symbol" w:hAnsi="Symbol"/>
    </w:rPr>
  </w:style>
  <w:style w:type="character" w:customStyle="1" w:styleId="WW8Num55z1">
    <w:name w:val="WW8Num55z1"/>
    <w:rsid w:val="00A702A4"/>
    <w:rPr>
      <w:rFonts w:ascii="Courier New" w:hAnsi="Courier New"/>
    </w:rPr>
  </w:style>
  <w:style w:type="character" w:customStyle="1" w:styleId="WW8Num55z2">
    <w:name w:val="WW8Num55z2"/>
    <w:rsid w:val="00A702A4"/>
    <w:rPr>
      <w:rFonts w:ascii="Wingdings" w:hAnsi="Wingdings"/>
    </w:rPr>
  </w:style>
  <w:style w:type="character" w:customStyle="1" w:styleId="WW8Num56z0">
    <w:name w:val="WW8Num56z0"/>
    <w:rsid w:val="00A702A4"/>
    <w:rPr>
      <w:rFonts w:ascii="Calibri" w:hAnsi="Calibri"/>
      <w:sz w:val="24"/>
    </w:rPr>
  </w:style>
  <w:style w:type="character" w:customStyle="1" w:styleId="WW8Num56z1">
    <w:name w:val="WW8Num56z1"/>
    <w:rsid w:val="00A702A4"/>
  </w:style>
  <w:style w:type="character" w:customStyle="1" w:styleId="WW8Num56z2">
    <w:name w:val="WW8Num56z2"/>
    <w:rsid w:val="00A702A4"/>
  </w:style>
  <w:style w:type="character" w:customStyle="1" w:styleId="WW8Num56z3">
    <w:name w:val="WW8Num56z3"/>
    <w:rsid w:val="00A702A4"/>
  </w:style>
  <w:style w:type="character" w:customStyle="1" w:styleId="WW8Num56z4">
    <w:name w:val="WW8Num56z4"/>
    <w:rsid w:val="00A702A4"/>
  </w:style>
  <w:style w:type="character" w:customStyle="1" w:styleId="WW8Num56z5">
    <w:name w:val="WW8Num56z5"/>
    <w:rsid w:val="00A702A4"/>
  </w:style>
  <w:style w:type="character" w:customStyle="1" w:styleId="WW8Num56z6">
    <w:name w:val="WW8Num56z6"/>
    <w:rsid w:val="00A702A4"/>
  </w:style>
  <w:style w:type="character" w:customStyle="1" w:styleId="WW8Num56z7">
    <w:name w:val="WW8Num56z7"/>
    <w:rsid w:val="00A702A4"/>
  </w:style>
  <w:style w:type="character" w:customStyle="1" w:styleId="WW8Num56z8">
    <w:name w:val="WW8Num56z8"/>
    <w:rsid w:val="00A702A4"/>
  </w:style>
  <w:style w:type="character" w:customStyle="1" w:styleId="WW8Num57z0">
    <w:name w:val="WW8Num57z0"/>
    <w:rsid w:val="00A702A4"/>
    <w:rPr>
      <w:rFonts w:ascii="Calibri" w:hAnsi="Calibri"/>
      <w:sz w:val="22"/>
    </w:rPr>
  </w:style>
  <w:style w:type="character" w:customStyle="1" w:styleId="WW8Num57z1">
    <w:name w:val="WW8Num57z1"/>
    <w:rsid w:val="00A702A4"/>
  </w:style>
  <w:style w:type="character" w:customStyle="1" w:styleId="WW8Num57z2">
    <w:name w:val="WW8Num57z2"/>
    <w:rsid w:val="00A702A4"/>
  </w:style>
  <w:style w:type="character" w:customStyle="1" w:styleId="WW8Num57z3">
    <w:name w:val="WW8Num57z3"/>
    <w:rsid w:val="00A702A4"/>
  </w:style>
  <w:style w:type="character" w:customStyle="1" w:styleId="WW8Num57z4">
    <w:name w:val="WW8Num57z4"/>
    <w:rsid w:val="00A702A4"/>
  </w:style>
  <w:style w:type="character" w:customStyle="1" w:styleId="WW8Num57z5">
    <w:name w:val="WW8Num57z5"/>
    <w:rsid w:val="00A702A4"/>
  </w:style>
  <w:style w:type="character" w:customStyle="1" w:styleId="WW8Num57z6">
    <w:name w:val="WW8Num57z6"/>
    <w:rsid w:val="00A702A4"/>
  </w:style>
  <w:style w:type="character" w:customStyle="1" w:styleId="WW8Num57z7">
    <w:name w:val="WW8Num57z7"/>
    <w:rsid w:val="00A702A4"/>
  </w:style>
  <w:style w:type="character" w:customStyle="1" w:styleId="WW8Num57z8">
    <w:name w:val="WW8Num57z8"/>
    <w:rsid w:val="00A702A4"/>
  </w:style>
  <w:style w:type="character" w:customStyle="1" w:styleId="WW8Num58z0">
    <w:name w:val="WW8Num58z0"/>
    <w:rsid w:val="00A702A4"/>
    <w:rPr>
      <w:rFonts w:ascii="Symbol" w:hAnsi="Symbol"/>
    </w:rPr>
  </w:style>
  <w:style w:type="character" w:customStyle="1" w:styleId="WW8Num58z1">
    <w:name w:val="WW8Num58z1"/>
    <w:rsid w:val="00A702A4"/>
    <w:rPr>
      <w:rFonts w:ascii="Courier New" w:hAnsi="Courier New"/>
    </w:rPr>
  </w:style>
  <w:style w:type="character" w:customStyle="1" w:styleId="WW8Num58z2">
    <w:name w:val="WW8Num58z2"/>
    <w:rsid w:val="00A702A4"/>
    <w:rPr>
      <w:rFonts w:ascii="Wingdings" w:hAnsi="Wingdings"/>
    </w:rPr>
  </w:style>
  <w:style w:type="character" w:customStyle="1" w:styleId="WW8Num59z0">
    <w:name w:val="WW8Num59z0"/>
    <w:rsid w:val="00A702A4"/>
  </w:style>
  <w:style w:type="character" w:customStyle="1" w:styleId="WW8Num59z1">
    <w:name w:val="WW8Num59z1"/>
    <w:rsid w:val="00A702A4"/>
  </w:style>
  <w:style w:type="character" w:customStyle="1" w:styleId="WW8Num59z2">
    <w:name w:val="WW8Num59z2"/>
    <w:rsid w:val="00A702A4"/>
  </w:style>
  <w:style w:type="character" w:customStyle="1" w:styleId="WW8Num59z3">
    <w:name w:val="WW8Num59z3"/>
    <w:rsid w:val="00A702A4"/>
  </w:style>
  <w:style w:type="character" w:customStyle="1" w:styleId="WW8Num59z4">
    <w:name w:val="WW8Num59z4"/>
    <w:rsid w:val="00A702A4"/>
  </w:style>
  <w:style w:type="character" w:customStyle="1" w:styleId="WW8Num59z5">
    <w:name w:val="WW8Num59z5"/>
    <w:rsid w:val="00A702A4"/>
  </w:style>
  <w:style w:type="character" w:customStyle="1" w:styleId="WW8Num59z6">
    <w:name w:val="WW8Num59z6"/>
    <w:rsid w:val="00A702A4"/>
  </w:style>
  <w:style w:type="character" w:customStyle="1" w:styleId="WW8Num59z7">
    <w:name w:val="WW8Num59z7"/>
    <w:rsid w:val="00A702A4"/>
  </w:style>
  <w:style w:type="character" w:customStyle="1" w:styleId="WW8Num59z8">
    <w:name w:val="WW8Num59z8"/>
    <w:rsid w:val="00A702A4"/>
  </w:style>
  <w:style w:type="character" w:customStyle="1" w:styleId="WW8Num60z0">
    <w:name w:val="WW8Num60z0"/>
    <w:rsid w:val="00A702A4"/>
    <w:rPr>
      <w:rFonts w:ascii="Symbol" w:hAnsi="Symbol"/>
      <w:sz w:val="24"/>
    </w:rPr>
  </w:style>
  <w:style w:type="character" w:customStyle="1" w:styleId="WW8Num60z1">
    <w:name w:val="WW8Num60z1"/>
    <w:rsid w:val="00A702A4"/>
  </w:style>
  <w:style w:type="character" w:customStyle="1" w:styleId="WW8Num60z2">
    <w:name w:val="WW8Num60z2"/>
    <w:rsid w:val="00A702A4"/>
  </w:style>
  <w:style w:type="character" w:customStyle="1" w:styleId="WW8Num60z3">
    <w:name w:val="WW8Num60z3"/>
    <w:rsid w:val="00A702A4"/>
  </w:style>
  <w:style w:type="character" w:customStyle="1" w:styleId="WW8Num60z4">
    <w:name w:val="WW8Num60z4"/>
    <w:rsid w:val="00A702A4"/>
  </w:style>
  <w:style w:type="character" w:customStyle="1" w:styleId="WW8Num60z5">
    <w:name w:val="WW8Num60z5"/>
    <w:rsid w:val="00A702A4"/>
  </w:style>
  <w:style w:type="character" w:customStyle="1" w:styleId="WW8Num60z6">
    <w:name w:val="WW8Num60z6"/>
    <w:rsid w:val="00A702A4"/>
  </w:style>
  <w:style w:type="character" w:customStyle="1" w:styleId="WW8Num60z7">
    <w:name w:val="WW8Num60z7"/>
    <w:rsid w:val="00A702A4"/>
  </w:style>
  <w:style w:type="character" w:customStyle="1" w:styleId="WW8Num60z8">
    <w:name w:val="WW8Num60z8"/>
    <w:rsid w:val="00A702A4"/>
  </w:style>
  <w:style w:type="character" w:customStyle="1" w:styleId="WW8Num61z0">
    <w:name w:val="WW8Num61z0"/>
    <w:rsid w:val="00A702A4"/>
    <w:rPr>
      <w:rFonts w:ascii="Symbol" w:hAnsi="Symbol"/>
    </w:rPr>
  </w:style>
  <w:style w:type="character" w:customStyle="1" w:styleId="WW8Num61z1">
    <w:name w:val="WW8Num61z1"/>
    <w:rsid w:val="00A702A4"/>
    <w:rPr>
      <w:rFonts w:ascii="Courier New" w:hAnsi="Courier New"/>
    </w:rPr>
  </w:style>
  <w:style w:type="character" w:customStyle="1" w:styleId="WW8Num61z2">
    <w:name w:val="WW8Num61z2"/>
    <w:rsid w:val="00A702A4"/>
    <w:rPr>
      <w:rFonts w:ascii="Wingdings" w:hAnsi="Wingdings"/>
    </w:rPr>
  </w:style>
  <w:style w:type="character" w:customStyle="1" w:styleId="WW8Num62z0">
    <w:name w:val="WW8Num62z0"/>
    <w:rsid w:val="00A702A4"/>
    <w:rPr>
      <w:rFonts w:ascii="Calibri" w:hAnsi="Calibri"/>
      <w:sz w:val="24"/>
    </w:rPr>
  </w:style>
  <w:style w:type="character" w:customStyle="1" w:styleId="WW8Num62z1">
    <w:name w:val="WW8Num62z1"/>
    <w:rsid w:val="00A702A4"/>
  </w:style>
  <w:style w:type="character" w:customStyle="1" w:styleId="WW8Num62z2">
    <w:name w:val="WW8Num62z2"/>
    <w:rsid w:val="00A702A4"/>
  </w:style>
  <w:style w:type="character" w:customStyle="1" w:styleId="WW8Num62z3">
    <w:name w:val="WW8Num62z3"/>
    <w:rsid w:val="00A702A4"/>
  </w:style>
  <w:style w:type="character" w:customStyle="1" w:styleId="WW8Num62z4">
    <w:name w:val="WW8Num62z4"/>
    <w:rsid w:val="00A702A4"/>
  </w:style>
  <w:style w:type="character" w:customStyle="1" w:styleId="WW8Num62z5">
    <w:name w:val="WW8Num62z5"/>
    <w:rsid w:val="00A702A4"/>
  </w:style>
  <w:style w:type="character" w:customStyle="1" w:styleId="WW8Num62z6">
    <w:name w:val="WW8Num62z6"/>
    <w:rsid w:val="00A702A4"/>
  </w:style>
  <w:style w:type="character" w:customStyle="1" w:styleId="WW8Num62z7">
    <w:name w:val="WW8Num62z7"/>
    <w:rsid w:val="00A702A4"/>
  </w:style>
  <w:style w:type="character" w:customStyle="1" w:styleId="WW8Num62z8">
    <w:name w:val="WW8Num62z8"/>
    <w:rsid w:val="00A702A4"/>
  </w:style>
  <w:style w:type="character" w:customStyle="1" w:styleId="WW8Num63z0">
    <w:name w:val="WW8Num63z0"/>
    <w:rsid w:val="00A702A4"/>
    <w:rPr>
      <w:rFonts w:ascii="Symbol" w:hAnsi="Symbol"/>
    </w:rPr>
  </w:style>
  <w:style w:type="character" w:customStyle="1" w:styleId="WW8Num63z1">
    <w:name w:val="WW8Num63z1"/>
    <w:rsid w:val="00A702A4"/>
    <w:rPr>
      <w:rFonts w:ascii="Courier New" w:hAnsi="Courier New"/>
    </w:rPr>
  </w:style>
  <w:style w:type="character" w:customStyle="1" w:styleId="WW8Num63z2">
    <w:name w:val="WW8Num63z2"/>
    <w:rsid w:val="00A702A4"/>
    <w:rPr>
      <w:rFonts w:ascii="Wingdings" w:hAnsi="Wingdings"/>
    </w:rPr>
  </w:style>
  <w:style w:type="character" w:customStyle="1" w:styleId="Domylnaczcionkaakapitu2">
    <w:name w:val="Domyślna czcionka akapitu2"/>
    <w:rsid w:val="00A702A4"/>
  </w:style>
  <w:style w:type="character" w:customStyle="1" w:styleId="WW8Num9z2">
    <w:name w:val="WW8Num9z2"/>
    <w:rsid w:val="00A702A4"/>
  </w:style>
  <w:style w:type="character" w:customStyle="1" w:styleId="WW8Num10z1">
    <w:name w:val="WW8Num10z1"/>
    <w:rsid w:val="00A702A4"/>
    <w:rPr>
      <w:rFonts w:ascii="Wingdings 2" w:hAnsi="Wingdings 2"/>
      <w:sz w:val="18"/>
    </w:rPr>
  </w:style>
  <w:style w:type="character" w:customStyle="1" w:styleId="WW8Num13z1">
    <w:name w:val="WW8Num13z1"/>
    <w:rsid w:val="00A702A4"/>
    <w:rPr>
      <w:rFonts w:ascii="Wingdings 2" w:hAnsi="Wingdings 2"/>
      <w:sz w:val="18"/>
    </w:rPr>
  </w:style>
  <w:style w:type="character" w:customStyle="1" w:styleId="WW8Num21z2">
    <w:name w:val="WW8Num21z2"/>
    <w:rsid w:val="00A702A4"/>
  </w:style>
  <w:style w:type="character" w:customStyle="1" w:styleId="Absatz-Standardschriftart">
    <w:name w:val="Absatz-Standardschriftart"/>
    <w:rsid w:val="00A702A4"/>
  </w:style>
  <w:style w:type="character" w:customStyle="1" w:styleId="WW8Num10z2">
    <w:name w:val="WW8Num10z2"/>
    <w:rsid w:val="00A702A4"/>
  </w:style>
  <w:style w:type="character" w:customStyle="1" w:styleId="Domylnaczcionkaakapitu1">
    <w:name w:val="Domyślna czcionka akapitu1"/>
    <w:rsid w:val="00A702A4"/>
  </w:style>
  <w:style w:type="character" w:styleId="Hipercze">
    <w:name w:val="Hyperlink"/>
    <w:uiPriority w:val="99"/>
    <w:rsid w:val="00A702A4"/>
    <w:rPr>
      <w:rFonts w:cs="Times New Roman"/>
      <w:color w:val="0000FF"/>
      <w:u w:val="single"/>
    </w:rPr>
  </w:style>
  <w:style w:type="character" w:customStyle="1" w:styleId="FontStyle49">
    <w:name w:val="Font Style49"/>
    <w:rsid w:val="00A702A4"/>
    <w:rPr>
      <w:rFonts w:ascii="Times New Roman" w:hAnsi="Times New Roman"/>
      <w:color w:val="000000"/>
      <w:sz w:val="22"/>
    </w:rPr>
  </w:style>
  <w:style w:type="character" w:customStyle="1" w:styleId="Odwoaniedokomentarza1">
    <w:name w:val="Odwołanie do komentarza1"/>
    <w:rsid w:val="00A702A4"/>
    <w:rPr>
      <w:sz w:val="16"/>
    </w:rPr>
  </w:style>
  <w:style w:type="character" w:customStyle="1" w:styleId="NagwekZnak">
    <w:name w:val="Nagłówek Znak"/>
    <w:rsid w:val="00A702A4"/>
    <w:rPr>
      <w:sz w:val="24"/>
      <w:lang w:val="pl-PL" w:eastAsia="ar-SA" w:bidi="ar-SA"/>
    </w:rPr>
  </w:style>
  <w:style w:type="character" w:customStyle="1" w:styleId="Znakiprzypiswdolnych">
    <w:name w:val="Znaki przypisów dolnych"/>
    <w:rsid w:val="00A702A4"/>
  </w:style>
  <w:style w:type="character" w:customStyle="1" w:styleId="StopkaZnak">
    <w:name w:val="Stopka Znak"/>
    <w:rsid w:val="00A702A4"/>
    <w:rPr>
      <w:sz w:val="24"/>
    </w:rPr>
  </w:style>
  <w:style w:type="character" w:customStyle="1" w:styleId="ZwykytekstZnak">
    <w:name w:val="Zwykły tekst Znak"/>
    <w:rsid w:val="00A702A4"/>
    <w:rPr>
      <w:rFonts w:ascii="Consolas" w:hAnsi="Consolas"/>
      <w:kern w:val="1"/>
      <w:sz w:val="21"/>
      <w:lang w:val="en-US" w:eastAsia="ar-SA" w:bidi="ar-SA"/>
    </w:rPr>
  </w:style>
  <w:style w:type="character" w:customStyle="1" w:styleId="TekstpodstawowyZnak">
    <w:name w:val="Tekst podstawowy Znak"/>
    <w:rsid w:val="00A702A4"/>
    <w:rPr>
      <w:rFonts w:ascii="Arial" w:hAnsi="Arial"/>
      <w:sz w:val="24"/>
    </w:rPr>
  </w:style>
  <w:style w:type="character" w:customStyle="1" w:styleId="TekstpodstawowywcityZnak">
    <w:name w:val="Tekst podstawowy wcięty Znak"/>
    <w:rsid w:val="00A702A4"/>
    <w:rPr>
      <w:sz w:val="24"/>
    </w:rPr>
  </w:style>
  <w:style w:type="character" w:customStyle="1" w:styleId="TekstkomentarzaZnak">
    <w:name w:val="Tekst komentarza Znak"/>
    <w:rsid w:val="00A702A4"/>
  </w:style>
  <w:style w:type="character" w:customStyle="1" w:styleId="h2">
    <w:name w:val="h2"/>
    <w:rsid w:val="00A702A4"/>
  </w:style>
  <w:style w:type="character" w:customStyle="1" w:styleId="h1">
    <w:name w:val="h1"/>
    <w:rsid w:val="00A702A4"/>
  </w:style>
  <w:style w:type="character" w:customStyle="1" w:styleId="Odwoaniedokomentarza2">
    <w:name w:val="Odwołanie do komentarza2"/>
    <w:rsid w:val="00A702A4"/>
    <w:rPr>
      <w:sz w:val="16"/>
    </w:rPr>
  </w:style>
  <w:style w:type="character" w:customStyle="1" w:styleId="TekstprzypisudolnegoZnak">
    <w:name w:val="Tekst przypisu dolnego Znak"/>
    <w:rsid w:val="00A702A4"/>
  </w:style>
  <w:style w:type="character" w:customStyle="1" w:styleId="Odwoanieprzypisudolnego1">
    <w:name w:val="Odwołanie przypisu dolnego1"/>
    <w:rsid w:val="00A702A4"/>
    <w:rPr>
      <w:vertAlign w:val="superscript"/>
    </w:rPr>
  </w:style>
  <w:style w:type="paragraph" w:customStyle="1" w:styleId="Nagwek20">
    <w:name w:val="Nagłówek2"/>
    <w:basedOn w:val="Normalny"/>
    <w:next w:val="Tekstpodstawowy"/>
    <w:rsid w:val="00A702A4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link w:val="TekstpodstawowyZnak1"/>
    <w:uiPriority w:val="99"/>
    <w:rsid w:val="00A702A4"/>
    <w:pPr>
      <w:jc w:val="both"/>
    </w:pPr>
    <w:rPr>
      <w:rFonts w:ascii="Arial" w:hAnsi="Arial" w:cs="Arial"/>
    </w:rPr>
  </w:style>
  <w:style w:type="character" w:customStyle="1" w:styleId="TekstpodstawowyZnak1">
    <w:name w:val="Tekst podstawowy Znak1"/>
    <w:link w:val="Tekstpodstawowy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styleId="Lista">
    <w:name w:val="List"/>
    <w:basedOn w:val="Tekstpodstawowy"/>
    <w:uiPriority w:val="99"/>
    <w:rsid w:val="00A702A4"/>
    <w:rPr>
      <w:rFonts w:cs="Tahoma"/>
    </w:rPr>
  </w:style>
  <w:style w:type="paragraph" w:customStyle="1" w:styleId="Podpis2">
    <w:name w:val="Podpis2"/>
    <w:basedOn w:val="Normalny"/>
    <w:rsid w:val="00A702A4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A702A4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A702A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rsid w:val="00A702A4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link w:val="NagwekZnak1"/>
    <w:uiPriority w:val="99"/>
    <w:rsid w:val="00A702A4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link w:val="Nagwek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styleId="Stopka">
    <w:name w:val="footer"/>
    <w:basedOn w:val="Normalny"/>
    <w:link w:val="StopkaZnak1"/>
    <w:uiPriority w:val="99"/>
    <w:rsid w:val="00A702A4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customStyle="1" w:styleId="Tekstpodstawowy31">
    <w:name w:val="Tekst podstawowy 31"/>
    <w:basedOn w:val="Normalny"/>
    <w:rsid w:val="00A702A4"/>
    <w:pPr>
      <w:jc w:val="both"/>
    </w:pPr>
    <w:rPr>
      <w:szCs w:val="20"/>
    </w:rPr>
  </w:style>
  <w:style w:type="paragraph" w:customStyle="1" w:styleId="Akapitzlist1">
    <w:name w:val="Akapit z listą1"/>
    <w:basedOn w:val="Normalny"/>
    <w:uiPriority w:val="99"/>
    <w:qFormat/>
    <w:rsid w:val="00A702A4"/>
    <w:pPr>
      <w:ind w:left="720"/>
    </w:pPr>
  </w:style>
  <w:style w:type="paragraph" w:styleId="NormalnyWeb">
    <w:name w:val="Normal (Web)"/>
    <w:basedOn w:val="Normalny"/>
    <w:uiPriority w:val="99"/>
    <w:rsid w:val="00A702A4"/>
    <w:pPr>
      <w:suppressAutoHyphens w:val="0"/>
      <w:spacing w:before="280" w:after="119"/>
    </w:p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rsid w:val="00A702A4"/>
    <w:pPr>
      <w:suppressAutoHyphens w:val="0"/>
    </w:pPr>
  </w:style>
  <w:style w:type="paragraph" w:styleId="Tekstpodstawowywcity">
    <w:name w:val="Body Text Indent"/>
    <w:basedOn w:val="Normalny"/>
    <w:link w:val="TekstpodstawowywcityZnak1"/>
    <w:uiPriority w:val="99"/>
    <w:rsid w:val="00A702A4"/>
    <w:pPr>
      <w:spacing w:after="120"/>
      <w:ind w:left="283"/>
    </w:pPr>
  </w:style>
  <w:style w:type="character" w:customStyle="1" w:styleId="TekstpodstawowywcityZnak1">
    <w:name w:val="Tekst podstawowy wcięty Znak1"/>
    <w:link w:val="Tekstpodstawowywcity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customStyle="1" w:styleId="Tekstpodstawowy21">
    <w:name w:val="Tekst podstawowy 21"/>
    <w:basedOn w:val="Normalny"/>
    <w:rsid w:val="00A702A4"/>
    <w:pPr>
      <w:jc w:val="both"/>
    </w:pPr>
    <w:rPr>
      <w:rFonts w:ascii="Arial" w:hAnsi="Arial" w:cs="Arial"/>
      <w:b/>
      <w:bCs/>
    </w:rPr>
  </w:style>
  <w:style w:type="paragraph" w:customStyle="1" w:styleId="Style2">
    <w:name w:val="Style 2"/>
    <w:basedOn w:val="Normalny"/>
    <w:rsid w:val="00A702A4"/>
    <w:pPr>
      <w:widowControl w:val="0"/>
      <w:autoSpaceDE w:val="0"/>
      <w:ind w:left="360"/>
      <w:jc w:val="both"/>
    </w:pPr>
  </w:style>
  <w:style w:type="paragraph" w:customStyle="1" w:styleId="Tekstpodstawowy33">
    <w:name w:val="Tekst podstawowy 33"/>
    <w:basedOn w:val="Normalny"/>
    <w:rsid w:val="00A702A4"/>
    <w:pPr>
      <w:jc w:val="both"/>
    </w:pPr>
    <w:rPr>
      <w:szCs w:val="20"/>
    </w:rPr>
  </w:style>
  <w:style w:type="paragraph" w:customStyle="1" w:styleId="Style17">
    <w:name w:val="Style17"/>
    <w:basedOn w:val="Normalny"/>
    <w:rsid w:val="00A702A4"/>
    <w:pPr>
      <w:widowControl w:val="0"/>
      <w:suppressAutoHyphens w:val="0"/>
      <w:autoSpaceDE w:val="0"/>
      <w:spacing w:line="276" w:lineRule="exact"/>
      <w:ind w:hanging="355"/>
      <w:jc w:val="both"/>
    </w:pPr>
  </w:style>
  <w:style w:type="paragraph" w:customStyle="1" w:styleId="Tekstpodstawowywcity21">
    <w:name w:val="Tekst podstawowy wcięty 21"/>
    <w:basedOn w:val="Normalny"/>
    <w:rsid w:val="00A702A4"/>
    <w:pPr>
      <w:spacing w:after="120" w:line="480" w:lineRule="auto"/>
      <w:ind w:left="283"/>
    </w:pPr>
  </w:style>
  <w:style w:type="paragraph" w:styleId="Tekstdymka">
    <w:name w:val="Balloon Text"/>
    <w:basedOn w:val="Normalny"/>
    <w:link w:val="TekstdymkaZnak"/>
    <w:uiPriority w:val="99"/>
    <w:rsid w:val="00A702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Pr>
      <w:rFonts w:cs="Times New Roman"/>
      <w:sz w:val="2"/>
      <w:lang w:val="x-none" w:eastAsia="ar-SA" w:bidi="ar-SA"/>
    </w:rPr>
  </w:style>
  <w:style w:type="paragraph" w:customStyle="1" w:styleId="Standard">
    <w:name w:val="Standard"/>
    <w:rsid w:val="00A702A4"/>
    <w:pPr>
      <w:widowControl w:val="0"/>
      <w:suppressAutoHyphens/>
      <w:textAlignment w:val="baseline"/>
    </w:pPr>
    <w:rPr>
      <w:rFonts w:cs="Tahoma"/>
      <w:kern w:val="1"/>
      <w:sz w:val="24"/>
      <w:szCs w:val="24"/>
      <w:lang w:eastAsia="ar-SA"/>
    </w:rPr>
  </w:style>
  <w:style w:type="paragraph" w:customStyle="1" w:styleId="Default">
    <w:name w:val="Default"/>
    <w:rsid w:val="00A702A4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Tekstpodstawowy32">
    <w:name w:val="Tekst podstawowy 32"/>
    <w:basedOn w:val="Normalny"/>
    <w:rsid w:val="00A702A4"/>
    <w:pPr>
      <w:widowControl w:val="0"/>
      <w:jc w:val="both"/>
    </w:pPr>
    <w:rPr>
      <w:szCs w:val="20"/>
    </w:rPr>
  </w:style>
  <w:style w:type="paragraph" w:customStyle="1" w:styleId="Textbody">
    <w:name w:val="Text body"/>
    <w:basedOn w:val="Standard"/>
    <w:rsid w:val="00A702A4"/>
    <w:pPr>
      <w:spacing w:after="120"/>
    </w:pPr>
    <w:rPr>
      <w:rFonts w:cs="Times New Roman"/>
    </w:rPr>
  </w:style>
  <w:style w:type="paragraph" w:customStyle="1" w:styleId="Tekstkomentarza1">
    <w:name w:val="Tekst komentarza1"/>
    <w:basedOn w:val="Normalny"/>
    <w:rsid w:val="00A702A4"/>
    <w:rPr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locked/>
    <w:rPr>
      <w:rFonts w:cs="Times New Roman"/>
      <w:lang w:val="x-none" w:eastAsia="ar-SA" w:bidi="ar-SA"/>
    </w:rPr>
  </w:style>
  <w:style w:type="paragraph" w:styleId="Tematkomentarza">
    <w:name w:val="annotation subject"/>
    <w:basedOn w:val="Tekstkomentarza1"/>
    <w:next w:val="Tekstkomentarza1"/>
    <w:link w:val="TematkomentarzaZnak"/>
    <w:uiPriority w:val="99"/>
    <w:rsid w:val="00A702A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Pr>
      <w:rFonts w:cs="Times New Roman"/>
      <w:b/>
      <w:bCs/>
      <w:lang w:val="x-none" w:eastAsia="ar-SA" w:bidi="ar-SA"/>
    </w:rPr>
  </w:style>
  <w:style w:type="paragraph" w:customStyle="1" w:styleId="ListParagraph1">
    <w:name w:val="List Paragraph1"/>
    <w:basedOn w:val="Normalny"/>
    <w:rsid w:val="00A702A4"/>
    <w:pPr>
      <w:ind w:left="720"/>
    </w:pPr>
  </w:style>
  <w:style w:type="paragraph" w:customStyle="1" w:styleId="Zawartotabeli">
    <w:name w:val="Zawartość tabeli"/>
    <w:basedOn w:val="Normalny"/>
    <w:rsid w:val="00A702A4"/>
    <w:pPr>
      <w:suppressLineNumbers/>
    </w:pPr>
    <w:rPr>
      <w:rFonts w:eastAsia="Arial Unicode MS" w:cs="Tahoma"/>
      <w:kern w:val="1"/>
    </w:rPr>
  </w:style>
  <w:style w:type="paragraph" w:customStyle="1" w:styleId="ust">
    <w:name w:val="ust"/>
    <w:rsid w:val="00A702A4"/>
    <w:pPr>
      <w:suppressAutoHyphens/>
      <w:spacing w:before="60" w:after="60"/>
      <w:ind w:left="426" w:hanging="284"/>
      <w:jc w:val="both"/>
    </w:pPr>
    <w:rPr>
      <w:sz w:val="24"/>
      <w:lang w:eastAsia="ar-SA"/>
    </w:rPr>
  </w:style>
  <w:style w:type="paragraph" w:customStyle="1" w:styleId="Obszartekstu">
    <w:name w:val="Obszar tekstu"/>
    <w:basedOn w:val="Normalny"/>
    <w:rsid w:val="00A702A4"/>
    <w:pPr>
      <w:widowControl w:val="0"/>
      <w:ind w:right="24"/>
      <w:jc w:val="both"/>
    </w:pPr>
    <w:rPr>
      <w:szCs w:val="20"/>
    </w:rPr>
  </w:style>
  <w:style w:type="paragraph" w:customStyle="1" w:styleId="WW-Domylnie">
    <w:name w:val="WW-Domyślnie"/>
    <w:rsid w:val="00A702A4"/>
    <w:pPr>
      <w:widowControl w:val="0"/>
      <w:suppressAutoHyphens/>
    </w:pPr>
    <w:rPr>
      <w:sz w:val="24"/>
      <w:lang w:eastAsia="ar-SA"/>
    </w:rPr>
  </w:style>
  <w:style w:type="paragraph" w:customStyle="1" w:styleId="WW-Tekstpodstawowy3">
    <w:name w:val="WW-Tekst podstawowy 3"/>
    <w:basedOn w:val="Normalny"/>
    <w:rsid w:val="00A702A4"/>
    <w:rPr>
      <w:rFonts w:ascii="SwitzerlandNarrow" w:hAnsi="SwitzerlandNarrow" w:cs="SwitzerlandNarrow"/>
      <w:b/>
      <w:sz w:val="28"/>
      <w:szCs w:val="20"/>
    </w:rPr>
  </w:style>
  <w:style w:type="paragraph" w:customStyle="1" w:styleId="WW-NormalnyWeb1">
    <w:name w:val="WW-Normalny (Web)1"/>
    <w:basedOn w:val="Normalny"/>
    <w:rsid w:val="00A702A4"/>
    <w:pPr>
      <w:suppressAutoHyphens w:val="0"/>
      <w:spacing w:before="280" w:after="119"/>
    </w:pPr>
    <w:rPr>
      <w:szCs w:val="20"/>
    </w:rPr>
  </w:style>
  <w:style w:type="paragraph" w:customStyle="1" w:styleId="Zwykytekst1">
    <w:name w:val="Zwykły tekst1"/>
    <w:rsid w:val="00A702A4"/>
    <w:pPr>
      <w:suppressAutoHyphens/>
      <w:spacing w:after="200"/>
      <w:textAlignment w:val="baseline"/>
    </w:pPr>
    <w:rPr>
      <w:rFonts w:ascii="Consolas" w:hAnsi="Consolas" w:cs="Consolas"/>
      <w:kern w:val="1"/>
      <w:sz w:val="21"/>
      <w:szCs w:val="21"/>
      <w:lang w:val="en-US" w:eastAsia="ar-SA"/>
    </w:rPr>
  </w:style>
  <w:style w:type="paragraph" w:customStyle="1" w:styleId="Tekstpodstawowywcity22">
    <w:name w:val="Tekst podstawowy wcięty 22"/>
    <w:basedOn w:val="Normalny"/>
    <w:rsid w:val="00A702A4"/>
    <w:pPr>
      <w:spacing w:after="120" w:line="480" w:lineRule="auto"/>
      <w:ind w:left="283"/>
    </w:pPr>
  </w:style>
  <w:style w:type="paragraph" w:customStyle="1" w:styleId="Tekstkomentarza2">
    <w:name w:val="Tekst komentarza2"/>
    <w:basedOn w:val="Normalny"/>
    <w:rsid w:val="00A702A4"/>
    <w:rPr>
      <w:sz w:val="20"/>
      <w:szCs w:val="20"/>
    </w:rPr>
  </w:style>
  <w:style w:type="paragraph" w:customStyle="1" w:styleId="Listapunktowana1">
    <w:name w:val="Lista punktowana1"/>
    <w:basedOn w:val="Normalny"/>
    <w:rsid w:val="00A702A4"/>
    <w:pPr>
      <w:numPr>
        <w:numId w:val="2"/>
      </w:numPr>
    </w:pPr>
  </w:style>
  <w:style w:type="paragraph" w:styleId="Tekstprzypisudolnego">
    <w:name w:val="footnote text"/>
    <w:basedOn w:val="Normalny"/>
    <w:link w:val="TekstprzypisudolnegoZnak1"/>
    <w:uiPriority w:val="99"/>
    <w:rsid w:val="00A702A4"/>
    <w:rPr>
      <w:sz w:val="20"/>
      <w:szCs w:val="20"/>
    </w:rPr>
  </w:style>
  <w:style w:type="character" w:customStyle="1" w:styleId="TekstprzypisudolnegoZnak1">
    <w:name w:val="Tekst przypisu dolnego Znak1"/>
    <w:link w:val="Tekstprzypisudolnego"/>
    <w:uiPriority w:val="99"/>
    <w:semiHidden/>
    <w:locked/>
    <w:rPr>
      <w:rFonts w:cs="Times New Roman"/>
      <w:lang w:val="x-none" w:eastAsia="ar-SA" w:bidi="ar-SA"/>
    </w:rPr>
  </w:style>
  <w:style w:type="paragraph" w:customStyle="1" w:styleId="NumPar1">
    <w:name w:val="NumPar 1"/>
    <w:basedOn w:val="Normalny"/>
    <w:next w:val="Normalny"/>
    <w:rsid w:val="00A702A4"/>
    <w:pPr>
      <w:numPr>
        <w:numId w:val="5"/>
      </w:numPr>
      <w:suppressAutoHyphens w:val="0"/>
      <w:spacing w:before="120" w:after="120"/>
      <w:jc w:val="both"/>
    </w:pPr>
    <w:rPr>
      <w:szCs w:val="22"/>
    </w:rPr>
  </w:style>
  <w:style w:type="paragraph" w:customStyle="1" w:styleId="NumPar2">
    <w:name w:val="NumPar 2"/>
    <w:basedOn w:val="Normalny"/>
    <w:next w:val="Normalny"/>
    <w:rsid w:val="00A702A4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  <w:style w:type="paragraph" w:customStyle="1" w:styleId="NumPar3">
    <w:name w:val="NumPar 3"/>
    <w:basedOn w:val="Normalny"/>
    <w:next w:val="Normalny"/>
    <w:rsid w:val="00A702A4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  <w:style w:type="paragraph" w:customStyle="1" w:styleId="NumPar4">
    <w:name w:val="NumPar 4"/>
    <w:basedOn w:val="Normalny"/>
    <w:next w:val="Normalny"/>
    <w:rsid w:val="00A702A4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3150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0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315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Nowy Sącz, ……………………</vt:lpstr>
    </vt:vector>
  </TitlesOfParts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Nowy Sącz, ……………………</dc:title>
  <dc:subject/>
  <dc:creator>bziecina</dc:creator>
  <cp:keywords/>
  <dc:description/>
  <cp:lastModifiedBy>UM Choroszcz</cp:lastModifiedBy>
  <cp:revision>9</cp:revision>
  <cp:lastPrinted>2021-08-25T09:38:00Z</cp:lastPrinted>
  <dcterms:created xsi:type="dcterms:W3CDTF">2021-09-16T07:20:00Z</dcterms:created>
  <dcterms:modified xsi:type="dcterms:W3CDTF">2026-08-13T12:38:00Z</dcterms:modified>
</cp:coreProperties>
</file>